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422"/>
        <w:gridCol w:w="2016"/>
        <w:gridCol w:w="254"/>
        <w:gridCol w:w="2692"/>
        <w:gridCol w:w="1558"/>
        <w:gridCol w:w="1134"/>
      </w:tblGrid>
      <w:tr w:rsidR="00BE3875" w14:paraId="7A9FE3C2" w14:textId="77777777" w:rsidTr="0093586F">
        <w:trPr>
          <w:jc w:val="center"/>
        </w:trPr>
        <w:tc>
          <w:tcPr>
            <w:tcW w:w="5130" w:type="dxa"/>
            <w:gridSpan w:val="3"/>
          </w:tcPr>
          <w:p w14:paraId="62358617" w14:textId="18C8018D" w:rsidR="00BE3875" w:rsidRDefault="000F26AA" w:rsidP="004B3987">
            <w:pPr>
              <w:ind w:left="-113"/>
              <w:jc w:val="center"/>
            </w:pPr>
            <w:r>
              <w:t>Logo Titulaire</w:t>
            </w:r>
          </w:p>
        </w:tc>
        <w:tc>
          <w:tcPr>
            <w:tcW w:w="5638" w:type="dxa"/>
            <w:gridSpan w:val="4"/>
          </w:tcPr>
          <w:p w14:paraId="3A661E29" w14:textId="59DD8B3F" w:rsidR="00BE3875" w:rsidRPr="00BE3875" w:rsidRDefault="000F26AA" w:rsidP="008A3BE4">
            <w:r>
              <w:t>Coordonnées Titulaire</w:t>
            </w:r>
          </w:p>
        </w:tc>
      </w:tr>
      <w:tr w:rsidR="00BE3875" w14:paraId="593FB178" w14:textId="77777777" w:rsidTr="0093586F">
        <w:trPr>
          <w:jc w:val="center"/>
        </w:trPr>
        <w:tc>
          <w:tcPr>
            <w:tcW w:w="5130" w:type="dxa"/>
            <w:gridSpan w:val="3"/>
            <w:vAlign w:val="center"/>
          </w:tcPr>
          <w:p w14:paraId="62F173A6" w14:textId="36C5D972" w:rsidR="00325519" w:rsidRPr="006605A7" w:rsidRDefault="004867BB" w:rsidP="00267B67">
            <w:pPr>
              <w:spacing w:before="120" w:after="120"/>
              <w:jc w:val="center"/>
              <w:rPr>
                <w:b/>
              </w:rPr>
            </w:pPr>
            <w:r w:rsidRPr="006605A7">
              <w:rPr>
                <w:b/>
              </w:rPr>
              <w:t xml:space="preserve">N° Affaire : </w:t>
            </w:r>
            <w:r w:rsidR="00C1342B">
              <w:rPr>
                <w:b/>
              </w:rPr>
              <w:t>S</w:t>
            </w:r>
          </w:p>
        </w:tc>
        <w:tc>
          <w:tcPr>
            <w:tcW w:w="5638" w:type="dxa"/>
            <w:gridSpan w:val="4"/>
          </w:tcPr>
          <w:p w14:paraId="28E65493" w14:textId="51F4C8BD" w:rsidR="00C1342B" w:rsidRPr="00C1342B" w:rsidRDefault="00C1342B" w:rsidP="00C1342B">
            <w:pPr>
              <w:spacing w:before="120" w:after="120"/>
              <w:jc w:val="center"/>
              <w:rPr>
                <w:b/>
              </w:rPr>
            </w:pPr>
            <w:r w:rsidRPr="00C1342B">
              <w:rPr>
                <w:b/>
              </w:rPr>
              <w:t xml:space="preserve">Travaux </w:t>
            </w:r>
            <w:r w:rsidR="000F26AA">
              <w:rPr>
                <w:b/>
              </w:rPr>
              <w:t>acrobatiques 2026</w:t>
            </w:r>
            <w:r w:rsidRPr="00C1342B">
              <w:rPr>
                <w:b/>
              </w:rPr>
              <w:t xml:space="preserve"> - </w:t>
            </w:r>
          </w:p>
          <w:p w14:paraId="3F812A47" w14:textId="274758E1" w:rsidR="00F40B24" w:rsidRPr="006605A7" w:rsidRDefault="00C1342B" w:rsidP="00C1342B">
            <w:pPr>
              <w:spacing w:before="120" w:after="120"/>
              <w:jc w:val="center"/>
              <w:rPr>
                <w:b/>
              </w:rPr>
            </w:pPr>
            <w:r w:rsidRPr="00C1342B">
              <w:rPr>
                <w:b/>
              </w:rPr>
              <w:t>Site de la SMA Canari (2B)</w:t>
            </w:r>
          </w:p>
        </w:tc>
      </w:tr>
      <w:tr w:rsidR="00A55443" w14:paraId="5975F350" w14:textId="77777777" w:rsidTr="0093586F">
        <w:tblPrEx>
          <w:tblCellMar>
            <w:left w:w="70" w:type="dxa"/>
            <w:right w:w="70" w:type="dxa"/>
          </w:tblCellMar>
        </w:tblPrEx>
        <w:trPr>
          <w:trHeight w:val="1169"/>
          <w:jc w:val="center"/>
        </w:trPr>
        <w:tc>
          <w:tcPr>
            <w:tcW w:w="5130" w:type="dxa"/>
            <w:gridSpan w:val="3"/>
          </w:tcPr>
          <w:p w14:paraId="0D480D03" w14:textId="77777777" w:rsidR="00A55443" w:rsidRPr="006605A7" w:rsidRDefault="005173FF" w:rsidP="005173FF">
            <w:pPr>
              <w:spacing w:before="60"/>
              <w:jc w:val="center"/>
              <w:rPr>
                <w:b/>
              </w:rPr>
            </w:pPr>
            <w:r w:rsidRPr="006605A7">
              <w:rPr>
                <w:b/>
              </w:rPr>
              <w:t>DONNEUR D’ORDRE</w:t>
            </w:r>
            <w:r w:rsidR="006605A7" w:rsidRPr="006605A7">
              <w:rPr>
                <w:b/>
              </w:rPr>
              <w:t> :</w:t>
            </w:r>
          </w:p>
          <w:p w14:paraId="256E7ECD" w14:textId="77777777" w:rsidR="00D9688D" w:rsidRDefault="00D9688D" w:rsidP="00D9688D">
            <w:pPr>
              <w:spacing w:before="60"/>
              <w:jc w:val="center"/>
              <w:rPr>
                <w:rFonts w:ascii="Tms Rmn" w:hAnsi="Tms Rm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E06BB17" wp14:editId="3FB80EA1">
                  <wp:extent cx="1657350" cy="802689"/>
                  <wp:effectExtent l="0" t="0" r="0" b="0"/>
                  <wp:docPr id="887474" name="Imag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7ED315-DF51-BA0D-30F5-FAD75E64E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7474" name="Image 1">
                            <a:extLst>
                              <a:ext uri="{FF2B5EF4-FFF2-40B4-BE49-F238E27FC236}">
                                <a16:creationId xmlns:a16="http://schemas.microsoft.com/office/drawing/2014/main" id="{517ED315-DF51-BA0D-30F5-FAD75E64E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164" cy="81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27F200" w14:textId="46065458" w:rsidR="00D9688D" w:rsidRPr="00D9688D" w:rsidRDefault="00D9688D" w:rsidP="00D9688D">
            <w:pPr>
              <w:spacing w:before="60"/>
              <w:jc w:val="center"/>
              <w:rPr>
                <w:rFonts w:ascii="Tms Rmn" w:hAnsi="Tms Rmn"/>
                <w:noProof/>
                <w:sz w:val="14"/>
                <w:szCs w:val="14"/>
              </w:rPr>
            </w:pPr>
          </w:p>
        </w:tc>
        <w:tc>
          <w:tcPr>
            <w:tcW w:w="5638" w:type="dxa"/>
            <w:gridSpan w:val="4"/>
          </w:tcPr>
          <w:p w14:paraId="377BAF89" w14:textId="48C38AF8" w:rsidR="00A55443" w:rsidRPr="006605A7" w:rsidRDefault="00A55443" w:rsidP="00484FBA">
            <w:pPr>
              <w:spacing w:before="60"/>
              <w:jc w:val="center"/>
              <w:rPr>
                <w:b/>
              </w:rPr>
            </w:pPr>
            <w:r w:rsidRPr="006605A7">
              <w:rPr>
                <w:b/>
              </w:rPr>
              <w:t>SOUS-TRAITANT</w:t>
            </w:r>
            <w:r w:rsidR="00EF7F89">
              <w:rPr>
                <w:b/>
              </w:rPr>
              <w:t xml:space="preserve">S </w:t>
            </w:r>
            <w:r w:rsidRPr="006605A7">
              <w:rPr>
                <w:b/>
              </w:rPr>
              <w:t>:</w:t>
            </w:r>
          </w:p>
          <w:p w14:paraId="12AF2979" w14:textId="77777777" w:rsidR="002502D4" w:rsidRDefault="002502D4" w:rsidP="003F1665">
            <w:pPr>
              <w:spacing w:before="60"/>
              <w:jc w:val="center"/>
              <w:rPr>
                <w:bCs/>
                <w:color w:val="FF0000"/>
              </w:rPr>
            </w:pPr>
          </w:p>
          <w:p w14:paraId="1F09E3D4" w14:textId="711A9BC0" w:rsidR="00473F9C" w:rsidRPr="00565EBF" w:rsidRDefault="00473F9C" w:rsidP="008D2E91">
            <w:pPr>
              <w:spacing w:line="320" w:lineRule="atLeast"/>
              <w:rPr>
                <w:rFonts w:cstheme="minorHAnsi"/>
                <w:b/>
                <w:bCs/>
              </w:rPr>
            </w:pPr>
          </w:p>
        </w:tc>
      </w:tr>
      <w:tr w:rsidR="00BE3875" w14:paraId="2DA35367" w14:textId="77777777" w:rsidTr="00E01EB2">
        <w:trPr>
          <w:jc w:val="center"/>
        </w:trPr>
        <w:tc>
          <w:tcPr>
            <w:tcW w:w="10768" w:type="dxa"/>
            <w:gridSpan w:val="7"/>
          </w:tcPr>
          <w:p w14:paraId="33E0689E" w14:textId="77777777" w:rsidR="00EF7F89" w:rsidRDefault="005E3B26" w:rsidP="00EF7F89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605A7">
              <w:rPr>
                <w:b/>
                <w:sz w:val="24"/>
                <w:szCs w:val="24"/>
              </w:rPr>
              <w:t xml:space="preserve">JOURNAL DE </w:t>
            </w:r>
            <w:r w:rsidR="00AF4F85" w:rsidRPr="006605A7">
              <w:rPr>
                <w:b/>
                <w:sz w:val="24"/>
                <w:szCs w:val="24"/>
              </w:rPr>
              <w:t>CHANTIE</w:t>
            </w:r>
            <w:r w:rsidR="003F0F18" w:rsidRPr="006605A7">
              <w:rPr>
                <w:b/>
                <w:sz w:val="24"/>
                <w:szCs w:val="24"/>
              </w:rPr>
              <w:t xml:space="preserve">R </w:t>
            </w:r>
          </w:p>
          <w:p w14:paraId="4246B53A" w14:textId="24D5FDCD" w:rsidR="007D6D1A" w:rsidRPr="006605A7" w:rsidRDefault="007D6D1A" w:rsidP="00EF7F89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326844" w14:paraId="581C038E" w14:textId="77777777" w:rsidTr="00EA057B">
        <w:trPr>
          <w:jc w:val="center"/>
        </w:trPr>
        <w:tc>
          <w:tcPr>
            <w:tcW w:w="2692" w:type="dxa"/>
          </w:tcPr>
          <w:p w14:paraId="2FB7A193" w14:textId="77777777" w:rsidR="00326844" w:rsidRPr="006605A7" w:rsidRDefault="00326844" w:rsidP="003268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2692" w:type="dxa"/>
            <w:gridSpan w:val="3"/>
          </w:tcPr>
          <w:p w14:paraId="1AED1EB0" w14:textId="1A7713FB" w:rsidR="00326844" w:rsidRPr="002502D4" w:rsidRDefault="002502D4" w:rsidP="00326844">
            <w:pPr>
              <w:spacing w:before="120" w:after="120"/>
              <w:jc w:val="center"/>
              <w:rPr>
                <w:bCs/>
              </w:rPr>
            </w:pPr>
            <w:r w:rsidRPr="002502D4">
              <w:rPr>
                <w:bCs/>
              </w:rPr>
              <w:t>xx/xx/</w:t>
            </w:r>
            <w:r w:rsidR="0097296F">
              <w:rPr>
                <w:bCs/>
              </w:rPr>
              <w:t>202</w:t>
            </w:r>
            <w:r w:rsidR="000F26AA">
              <w:rPr>
                <w:bCs/>
              </w:rPr>
              <w:t>6</w:t>
            </w:r>
          </w:p>
        </w:tc>
        <w:tc>
          <w:tcPr>
            <w:tcW w:w="2692" w:type="dxa"/>
          </w:tcPr>
          <w:p w14:paraId="15BF0C00" w14:textId="3CAB4071" w:rsidR="00326844" w:rsidRPr="006605A7" w:rsidRDefault="00326844" w:rsidP="00BE38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Nombre de vacations</w:t>
            </w:r>
          </w:p>
        </w:tc>
        <w:tc>
          <w:tcPr>
            <w:tcW w:w="2692" w:type="dxa"/>
            <w:gridSpan w:val="2"/>
          </w:tcPr>
          <w:p w14:paraId="1E4F0268" w14:textId="00ADF132" w:rsidR="00326844" w:rsidRPr="002502D4" w:rsidRDefault="002502D4" w:rsidP="00BE3875">
            <w:pPr>
              <w:spacing w:before="120" w:after="120"/>
              <w:jc w:val="center"/>
              <w:rPr>
                <w:bCs/>
              </w:rPr>
            </w:pPr>
            <w:r w:rsidRPr="002502D4">
              <w:rPr>
                <w:bCs/>
              </w:rPr>
              <w:t>x</w:t>
            </w:r>
          </w:p>
        </w:tc>
      </w:tr>
      <w:tr w:rsidR="00326844" w14:paraId="36F4F7CC" w14:textId="77777777" w:rsidTr="00272C1E">
        <w:trPr>
          <w:jc w:val="center"/>
        </w:trPr>
        <w:tc>
          <w:tcPr>
            <w:tcW w:w="5384" w:type="dxa"/>
            <w:gridSpan w:val="4"/>
          </w:tcPr>
          <w:p w14:paraId="6F019FCD" w14:textId="2822EC11" w:rsidR="00326844" w:rsidRDefault="00326844" w:rsidP="003268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Horaires</w:t>
            </w:r>
          </w:p>
        </w:tc>
        <w:tc>
          <w:tcPr>
            <w:tcW w:w="5384" w:type="dxa"/>
            <w:gridSpan w:val="3"/>
          </w:tcPr>
          <w:p w14:paraId="6F94B51C" w14:textId="74D9F603" w:rsidR="00326844" w:rsidRDefault="00326844" w:rsidP="00BE38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Météo</w:t>
            </w:r>
          </w:p>
        </w:tc>
      </w:tr>
      <w:tr w:rsidR="00326844" w14:paraId="703A0BB9" w14:textId="77777777" w:rsidTr="00DC277B">
        <w:trPr>
          <w:jc w:val="center"/>
        </w:trPr>
        <w:tc>
          <w:tcPr>
            <w:tcW w:w="2692" w:type="dxa"/>
          </w:tcPr>
          <w:p w14:paraId="277A2042" w14:textId="37DCC661" w:rsidR="00326844" w:rsidRDefault="00326844" w:rsidP="003268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Matin</w:t>
            </w:r>
          </w:p>
        </w:tc>
        <w:tc>
          <w:tcPr>
            <w:tcW w:w="2692" w:type="dxa"/>
            <w:gridSpan w:val="3"/>
          </w:tcPr>
          <w:p w14:paraId="13345EF1" w14:textId="156B7711" w:rsidR="00326844" w:rsidRPr="002502D4" w:rsidRDefault="0097296F" w:rsidP="00326844">
            <w:pPr>
              <w:spacing w:before="120" w:after="120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xx</w:t>
            </w:r>
            <w:r w:rsidR="002502D4" w:rsidRPr="002502D4">
              <w:rPr>
                <w:bCs/>
                <w:sz w:val="24"/>
                <w:szCs w:val="24"/>
              </w:rPr>
              <w:t>h</w:t>
            </w:r>
            <w:r>
              <w:rPr>
                <w:bCs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2692" w:type="dxa"/>
          </w:tcPr>
          <w:p w14:paraId="5B2B0AA8" w14:textId="272E6931" w:rsidR="00326844" w:rsidRDefault="00326844" w:rsidP="003268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Matin</w:t>
            </w:r>
          </w:p>
        </w:tc>
        <w:tc>
          <w:tcPr>
            <w:tcW w:w="2692" w:type="dxa"/>
            <w:gridSpan w:val="2"/>
          </w:tcPr>
          <w:p w14:paraId="1D44B755" w14:textId="7A34FFE3" w:rsidR="00326844" w:rsidRDefault="00326844" w:rsidP="00326844">
            <w:pPr>
              <w:spacing w:before="120" w:after="120"/>
              <w:jc w:val="center"/>
              <w:rPr>
                <w:b/>
              </w:rPr>
            </w:pPr>
          </w:p>
        </w:tc>
      </w:tr>
      <w:tr w:rsidR="00326844" w14:paraId="54872DE8" w14:textId="77777777" w:rsidTr="00DC277B">
        <w:trPr>
          <w:jc w:val="center"/>
        </w:trPr>
        <w:tc>
          <w:tcPr>
            <w:tcW w:w="2692" w:type="dxa"/>
          </w:tcPr>
          <w:p w14:paraId="6FA5427E" w14:textId="6C2DB7F2" w:rsidR="00326844" w:rsidRDefault="00326844" w:rsidP="003268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Après-midi</w:t>
            </w:r>
          </w:p>
        </w:tc>
        <w:tc>
          <w:tcPr>
            <w:tcW w:w="2692" w:type="dxa"/>
            <w:gridSpan w:val="3"/>
          </w:tcPr>
          <w:p w14:paraId="31F4D4C9" w14:textId="0E4D94E1" w:rsidR="00326844" w:rsidRDefault="0097296F" w:rsidP="003268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xx</w:t>
            </w:r>
            <w:r w:rsidR="002502D4" w:rsidRPr="002502D4">
              <w:rPr>
                <w:bCs/>
                <w:sz w:val="24"/>
                <w:szCs w:val="24"/>
              </w:rPr>
              <w:t>h</w:t>
            </w:r>
            <w:r>
              <w:rPr>
                <w:bCs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2692" w:type="dxa"/>
          </w:tcPr>
          <w:p w14:paraId="1893E3FC" w14:textId="3A864961" w:rsidR="00326844" w:rsidRDefault="00326844" w:rsidP="003268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Après-midi</w:t>
            </w:r>
          </w:p>
        </w:tc>
        <w:tc>
          <w:tcPr>
            <w:tcW w:w="2692" w:type="dxa"/>
            <w:gridSpan w:val="2"/>
          </w:tcPr>
          <w:p w14:paraId="7C9E0087" w14:textId="5E499F20" w:rsidR="00326844" w:rsidRDefault="00326844" w:rsidP="00326844">
            <w:pPr>
              <w:spacing w:before="120" w:after="120"/>
              <w:jc w:val="center"/>
              <w:rPr>
                <w:b/>
              </w:rPr>
            </w:pPr>
          </w:p>
        </w:tc>
      </w:tr>
      <w:tr w:rsidR="00326844" w14:paraId="14B6FD22" w14:textId="77777777" w:rsidTr="00E01EB2">
        <w:trPr>
          <w:jc w:val="center"/>
        </w:trPr>
        <w:tc>
          <w:tcPr>
            <w:tcW w:w="10768" w:type="dxa"/>
            <w:gridSpan w:val="7"/>
          </w:tcPr>
          <w:p w14:paraId="07A9B5FA" w14:textId="3454D986" w:rsidR="00326844" w:rsidRDefault="00326844" w:rsidP="003268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PERSONNEL</w:t>
            </w:r>
          </w:p>
        </w:tc>
      </w:tr>
      <w:tr w:rsidR="00326844" w14:paraId="52FE64B3" w14:textId="77777777" w:rsidTr="00B66541">
        <w:trPr>
          <w:jc w:val="center"/>
        </w:trPr>
        <w:tc>
          <w:tcPr>
            <w:tcW w:w="3114" w:type="dxa"/>
            <w:gridSpan w:val="2"/>
          </w:tcPr>
          <w:p w14:paraId="7CC0EB2A" w14:textId="07950A17" w:rsidR="00326844" w:rsidRDefault="00326844" w:rsidP="003268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B66541">
              <w:rPr>
                <w:b/>
              </w:rPr>
              <w:t>oste de travail</w:t>
            </w:r>
          </w:p>
        </w:tc>
        <w:tc>
          <w:tcPr>
            <w:tcW w:w="6520" w:type="dxa"/>
            <w:gridSpan w:val="4"/>
          </w:tcPr>
          <w:p w14:paraId="100A9688" w14:textId="00D5B62A" w:rsidR="00326844" w:rsidRDefault="00326844" w:rsidP="003268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Nom et prénom</w:t>
            </w:r>
          </w:p>
        </w:tc>
        <w:tc>
          <w:tcPr>
            <w:tcW w:w="1134" w:type="dxa"/>
          </w:tcPr>
          <w:p w14:paraId="73BA73EE" w14:textId="19834F6B" w:rsidR="00326844" w:rsidRDefault="00326844" w:rsidP="003268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</w:tr>
      <w:tr w:rsidR="00326844" w14:paraId="2E9C2C46" w14:textId="77777777" w:rsidTr="00B66541">
        <w:trPr>
          <w:jc w:val="center"/>
        </w:trPr>
        <w:tc>
          <w:tcPr>
            <w:tcW w:w="3114" w:type="dxa"/>
            <w:gridSpan w:val="2"/>
          </w:tcPr>
          <w:p w14:paraId="11DE153C" w14:textId="547E4149" w:rsidR="00326844" w:rsidRDefault="00326844" w:rsidP="00326844">
            <w:pPr>
              <w:spacing w:before="120" w:after="120"/>
              <w:rPr>
                <w:b/>
              </w:rPr>
            </w:pPr>
            <w:r>
              <w:rPr>
                <w:rFonts w:eastAsia="Times New Roman"/>
              </w:rPr>
              <w:t>Encadrement de chantier SS</w:t>
            </w:r>
            <w:r w:rsidR="000F26AA">
              <w:rPr>
                <w:rFonts w:eastAsia="Times New Roman"/>
              </w:rPr>
              <w:t>4</w:t>
            </w:r>
          </w:p>
        </w:tc>
        <w:tc>
          <w:tcPr>
            <w:tcW w:w="6520" w:type="dxa"/>
            <w:gridSpan w:val="4"/>
          </w:tcPr>
          <w:p w14:paraId="0FE151FA" w14:textId="77777777" w:rsidR="00326844" w:rsidRDefault="00326844" w:rsidP="0032684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5212999E" w14:textId="77777777" w:rsidR="00326844" w:rsidRDefault="00326844" w:rsidP="00326844">
            <w:pPr>
              <w:spacing w:before="120" w:after="120"/>
              <w:jc w:val="center"/>
              <w:rPr>
                <w:b/>
              </w:rPr>
            </w:pPr>
          </w:p>
        </w:tc>
      </w:tr>
      <w:tr w:rsidR="00326844" w14:paraId="65A3B43B" w14:textId="77777777" w:rsidTr="00B66541">
        <w:trPr>
          <w:jc w:val="center"/>
        </w:trPr>
        <w:tc>
          <w:tcPr>
            <w:tcW w:w="3114" w:type="dxa"/>
            <w:gridSpan w:val="2"/>
          </w:tcPr>
          <w:p w14:paraId="5CE72886" w14:textId="5BA4D792" w:rsidR="00326844" w:rsidRDefault="00326844" w:rsidP="00326844">
            <w:pPr>
              <w:spacing w:before="120" w:after="120"/>
              <w:rPr>
                <w:b/>
              </w:rPr>
            </w:pPr>
            <w:r>
              <w:rPr>
                <w:rFonts w:eastAsia="Times New Roman"/>
              </w:rPr>
              <w:t xml:space="preserve">Opérateur </w:t>
            </w:r>
            <w:r w:rsidR="000F26AA" w:rsidRPr="00B66541">
              <w:rPr>
                <w:rFonts w:eastAsia="Times New Roman"/>
              </w:rPr>
              <w:t>travaux acrobatiques</w:t>
            </w:r>
            <w:r w:rsidR="000F26AA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SS</w:t>
            </w:r>
            <w:r w:rsidR="000F26AA">
              <w:rPr>
                <w:rFonts w:eastAsia="Times New Roman"/>
              </w:rPr>
              <w:t>4</w:t>
            </w:r>
          </w:p>
        </w:tc>
        <w:tc>
          <w:tcPr>
            <w:tcW w:w="6520" w:type="dxa"/>
            <w:gridSpan w:val="4"/>
          </w:tcPr>
          <w:p w14:paraId="2B0A8CB4" w14:textId="77777777" w:rsidR="00326844" w:rsidRDefault="00326844" w:rsidP="0032684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4EC48EB6" w14:textId="77777777" w:rsidR="00326844" w:rsidRDefault="00326844" w:rsidP="00326844">
            <w:pPr>
              <w:spacing w:before="120" w:after="120"/>
              <w:jc w:val="center"/>
              <w:rPr>
                <w:b/>
              </w:rPr>
            </w:pPr>
          </w:p>
        </w:tc>
      </w:tr>
    </w:tbl>
    <w:p w14:paraId="6B0C5885" w14:textId="5DEEDAD2" w:rsidR="000B1723" w:rsidRDefault="000B1723"/>
    <w:tbl>
      <w:tblPr>
        <w:tblStyle w:val="Grilledutableau"/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7"/>
        <w:gridCol w:w="1077"/>
        <w:gridCol w:w="4307"/>
        <w:gridCol w:w="1077"/>
      </w:tblGrid>
      <w:tr w:rsidR="00326844" w14:paraId="33965B99" w14:textId="77777777" w:rsidTr="009D1E3E">
        <w:trPr>
          <w:jc w:val="center"/>
        </w:trPr>
        <w:tc>
          <w:tcPr>
            <w:tcW w:w="10768" w:type="dxa"/>
            <w:gridSpan w:val="4"/>
          </w:tcPr>
          <w:p w14:paraId="00395C4B" w14:textId="0880CE4C" w:rsidR="00326844" w:rsidRDefault="00326844" w:rsidP="003268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MATÉRIEL</w:t>
            </w:r>
          </w:p>
        </w:tc>
      </w:tr>
      <w:tr w:rsidR="00326844" w14:paraId="372F4F63" w14:textId="77777777" w:rsidTr="00DD2606">
        <w:trPr>
          <w:jc w:val="center"/>
        </w:trPr>
        <w:tc>
          <w:tcPr>
            <w:tcW w:w="4307" w:type="dxa"/>
          </w:tcPr>
          <w:p w14:paraId="1033F90D" w14:textId="4C0435B4" w:rsidR="00326844" w:rsidRDefault="00326844" w:rsidP="003268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Désignation</w:t>
            </w:r>
          </w:p>
        </w:tc>
        <w:tc>
          <w:tcPr>
            <w:tcW w:w="1077" w:type="dxa"/>
          </w:tcPr>
          <w:p w14:paraId="6F1A6A20" w14:textId="7F0AD797" w:rsidR="00326844" w:rsidRDefault="00326844" w:rsidP="00326844">
            <w:pPr>
              <w:spacing w:before="120" w:after="120"/>
              <w:jc w:val="center"/>
              <w:rPr>
                <w:b/>
              </w:rPr>
            </w:pPr>
            <w:r w:rsidRPr="00B66541">
              <w:rPr>
                <w:b/>
              </w:rPr>
              <w:t xml:space="preserve">Quantité </w:t>
            </w:r>
            <w:r w:rsidRPr="00B66541">
              <w:rPr>
                <w:b/>
                <w:sz w:val="12"/>
                <w:szCs w:val="12"/>
              </w:rPr>
              <w:t>(en 1/2 journée)</w:t>
            </w:r>
          </w:p>
        </w:tc>
        <w:tc>
          <w:tcPr>
            <w:tcW w:w="4307" w:type="dxa"/>
          </w:tcPr>
          <w:p w14:paraId="6EC079B2" w14:textId="3DA78C1F" w:rsidR="00326844" w:rsidRDefault="00326844" w:rsidP="003268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Désignation</w:t>
            </w:r>
          </w:p>
        </w:tc>
        <w:tc>
          <w:tcPr>
            <w:tcW w:w="1077" w:type="dxa"/>
          </w:tcPr>
          <w:p w14:paraId="7E3E4D7A" w14:textId="2D6C033F" w:rsidR="00326844" w:rsidRDefault="00326844" w:rsidP="00326844">
            <w:pPr>
              <w:spacing w:before="120" w:after="120"/>
              <w:jc w:val="center"/>
              <w:rPr>
                <w:b/>
              </w:rPr>
            </w:pPr>
            <w:r w:rsidRPr="00B66541">
              <w:rPr>
                <w:b/>
              </w:rPr>
              <w:t xml:space="preserve">Quantité </w:t>
            </w:r>
            <w:r w:rsidRPr="00B66541">
              <w:rPr>
                <w:b/>
                <w:sz w:val="12"/>
                <w:szCs w:val="12"/>
              </w:rPr>
              <w:t>(en 1/2 journée)</w:t>
            </w:r>
          </w:p>
        </w:tc>
      </w:tr>
      <w:tr w:rsidR="00142BBA" w14:paraId="798C3F1A" w14:textId="77777777" w:rsidTr="00DD2606">
        <w:trPr>
          <w:jc w:val="center"/>
        </w:trPr>
        <w:tc>
          <w:tcPr>
            <w:tcW w:w="4307" w:type="dxa"/>
          </w:tcPr>
          <w:p w14:paraId="2BA3089A" w14:textId="5B3C4C6C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  <w:r w:rsidRPr="00326844">
              <w:rPr>
                <w:bCs/>
              </w:rPr>
              <w:t>UMD</w:t>
            </w:r>
          </w:p>
        </w:tc>
        <w:tc>
          <w:tcPr>
            <w:tcW w:w="1077" w:type="dxa"/>
          </w:tcPr>
          <w:p w14:paraId="288DD543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4307" w:type="dxa"/>
          </w:tcPr>
          <w:p w14:paraId="643B3298" w14:textId="02A06994" w:rsidR="00142BBA" w:rsidRPr="00142BBA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t>Anémomètre</w:t>
            </w:r>
          </w:p>
        </w:tc>
        <w:tc>
          <w:tcPr>
            <w:tcW w:w="1077" w:type="dxa"/>
          </w:tcPr>
          <w:p w14:paraId="4E10E774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</w:tr>
      <w:tr w:rsidR="00142BBA" w14:paraId="4CDEC32F" w14:textId="77777777" w:rsidTr="00DD2606">
        <w:trPr>
          <w:jc w:val="center"/>
        </w:trPr>
        <w:tc>
          <w:tcPr>
            <w:tcW w:w="4307" w:type="dxa"/>
          </w:tcPr>
          <w:p w14:paraId="40CBC1B5" w14:textId="3C97BC89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t>Groupe électrogène 20 kVA</w:t>
            </w:r>
            <w:r w:rsidRPr="006A0480">
              <w:t> </w:t>
            </w:r>
          </w:p>
        </w:tc>
        <w:tc>
          <w:tcPr>
            <w:tcW w:w="1077" w:type="dxa"/>
          </w:tcPr>
          <w:p w14:paraId="63D30163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4307" w:type="dxa"/>
          </w:tcPr>
          <w:p w14:paraId="30E91B7E" w14:textId="6354BC58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Aspirateur THE</w:t>
            </w:r>
          </w:p>
        </w:tc>
        <w:tc>
          <w:tcPr>
            <w:tcW w:w="1077" w:type="dxa"/>
          </w:tcPr>
          <w:p w14:paraId="79D07328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</w:tr>
      <w:tr w:rsidR="00142BBA" w14:paraId="574D85DB" w14:textId="77777777" w:rsidTr="00DD2606">
        <w:trPr>
          <w:jc w:val="center"/>
        </w:trPr>
        <w:tc>
          <w:tcPr>
            <w:tcW w:w="4307" w:type="dxa"/>
          </w:tcPr>
          <w:p w14:paraId="30DAFA5E" w14:textId="7EBB1AFB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t>Container stockage</w:t>
            </w:r>
            <w:r w:rsidRPr="006A0480">
              <w:t> </w:t>
            </w:r>
          </w:p>
        </w:tc>
        <w:tc>
          <w:tcPr>
            <w:tcW w:w="1077" w:type="dxa"/>
          </w:tcPr>
          <w:p w14:paraId="5BC3C50F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4307" w:type="dxa"/>
          </w:tcPr>
          <w:p w14:paraId="006BB349" w14:textId="37972E5B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  <w:r w:rsidRPr="001D169D">
              <w:rPr>
                <w:bCs/>
              </w:rPr>
              <w:t>Pompe</w:t>
            </w:r>
            <w:r w:rsidR="001D169D" w:rsidRPr="001D169D">
              <w:rPr>
                <w:bCs/>
              </w:rPr>
              <w:t xml:space="preserve"> de relevage</w:t>
            </w:r>
          </w:p>
        </w:tc>
        <w:tc>
          <w:tcPr>
            <w:tcW w:w="1077" w:type="dxa"/>
          </w:tcPr>
          <w:p w14:paraId="3EC99B09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</w:tr>
      <w:tr w:rsidR="00142BBA" w14:paraId="27E5FF9A" w14:textId="77777777" w:rsidTr="00DD2606">
        <w:trPr>
          <w:jc w:val="center"/>
        </w:trPr>
        <w:tc>
          <w:tcPr>
            <w:tcW w:w="4307" w:type="dxa"/>
          </w:tcPr>
          <w:p w14:paraId="3A809A85" w14:textId="2C6291D5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t>Cuve alimentation en eau 1000 l</w:t>
            </w:r>
            <w:r w:rsidRPr="006A0480">
              <w:t> </w:t>
            </w:r>
          </w:p>
        </w:tc>
        <w:tc>
          <w:tcPr>
            <w:tcW w:w="1077" w:type="dxa"/>
          </w:tcPr>
          <w:p w14:paraId="72B4BA9A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4307" w:type="dxa"/>
          </w:tcPr>
          <w:p w14:paraId="1A67A16E" w14:textId="364CBC8A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Extincteur classe AB</w:t>
            </w:r>
          </w:p>
        </w:tc>
        <w:tc>
          <w:tcPr>
            <w:tcW w:w="1077" w:type="dxa"/>
          </w:tcPr>
          <w:p w14:paraId="14A8B9A1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</w:tr>
      <w:tr w:rsidR="00142BBA" w14:paraId="2424A5E2" w14:textId="77777777" w:rsidTr="00DD2606">
        <w:trPr>
          <w:jc w:val="center"/>
        </w:trPr>
        <w:tc>
          <w:tcPr>
            <w:tcW w:w="4307" w:type="dxa"/>
          </w:tcPr>
          <w:p w14:paraId="5ED9E35F" w14:textId="6133781A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t>Surpresseur</w:t>
            </w:r>
          </w:p>
        </w:tc>
        <w:tc>
          <w:tcPr>
            <w:tcW w:w="1077" w:type="dxa"/>
          </w:tcPr>
          <w:p w14:paraId="67F4960A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4307" w:type="dxa"/>
          </w:tcPr>
          <w:p w14:paraId="2D2CF85E" w14:textId="7C78D482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t xml:space="preserve">Feux de chantier + </w:t>
            </w:r>
            <w:r w:rsidRPr="0039058E">
              <w:t>Cage de protection</w:t>
            </w:r>
            <w:r w:rsidRPr="006A0480">
              <w:t> </w:t>
            </w:r>
          </w:p>
        </w:tc>
        <w:tc>
          <w:tcPr>
            <w:tcW w:w="1077" w:type="dxa"/>
          </w:tcPr>
          <w:p w14:paraId="3140F5DB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</w:tr>
      <w:tr w:rsidR="00142BBA" w14:paraId="28BF2E90" w14:textId="77777777" w:rsidTr="00DD2606">
        <w:trPr>
          <w:jc w:val="center"/>
        </w:trPr>
        <w:tc>
          <w:tcPr>
            <w:tcW w:w="4307" w:type="dxa"/>
          </w:tcPr>
          <w:p w14:paraId="53998181" w14:textId="46CD7CBD" w:rsidR="00142BBA" w:rsidRDefault="00142BBA" w:rsidP="00142BBA">
            <w:pPr>
              <w:spacing w:before="120" w:after="120"/>
              <w:jc w:val="center"/>
            </w:pPr>
            <w:r>
              <w:t>Pulvérisateur</w:t>
            </w:r>
          </w:p>
        </w:tc>
        <w:tc>
          <w:tcPr>
            <w:tcW w:w="1077" w:type="dxa"/>
          </w:tcPr>
          <w:p w14:paraId="430A2088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4307" w:type="dxa"/>
          </w:tcPr>
          <w:p w14:paraId="768EE61B" w14:textId="605855B1" w:rsidR="00142BBA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t>Barrière de chantier HERAS </w:t>
            </w:r>
          </w:p>
        </w:tc>
        <w:tc>
          <w:tcPr>
            <w:tcW w:w="1077" w:type="dxa"/>
          </w:tcPr>
          <w:p w14:paraId="631E9ECE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</w:tr>
      <w:tr w:rsidR="00142BBA" w14:paraId="24E73A1E" w14:textId="77777777" w:rsidTr="00DD2606">
        <w:trPr>
          <w:jc w:val="center"/>
        </w:trPr>
        <w:tc>
          <w:tcPr>
            <w:tcW w:w="4307" w:type="dxa"/>
          </w:tcPr>
          <w:p w14:paraId="0FD21020" w14:textId="6403E93E" w:rsidR="00142BBA" w:rsidRDefault="00142BBA" w:rsidP="00142BBA">
            <w:pPr>
              <w:spacing w:before="120" w:after="120"/>
              <w:jc w:val="center"/>
            </w:pPr>
            <w:r>
              <w:t>Brumisateur</w:t>
            </w:r>
          </w:p>
        </w:tc>
        <w:tc>
          <w:tcPr>
            <w:tcW w:w="1077" w:type="dxa"/>
          </w:tcPr>
          <w:p w14:paraId="08C15613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4307" w:type="dxa"/>
          </w:tcPr>
          <w:p w14:paraId="7C0FBE16" w14:textId="7B96BB62" w:rsidR="00142BBA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Pelle mécanique</w:t>
            </w:r>
          </w:p>
        </w:tc>
        <w:tc>
          <w:tcPr>
            <w:tcW w:w="1077" w:type="dxa"/>
          </w:tcPr>
          <w:p w14:paraId="02FC5220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</w:tr>
      <w:tr w:rsidR="00142BBA" w14:paraId="5989D9FE" w14:textId="77777777" w:rsidTr="00DD2606">
        <w:trPr>
          <w:jc w:val="center"/>
        </w:trPr>
        <w:tc>
          <w:tcPr>
            <w:tcW w:w="4307" w:type="dxa"/>
          </w:tcPr>
          <w:p w14:paraId="2A0DA6E9" w14:textId="7E35E27D" w:rsidR="00142BBA" w:rsidRDefault="00142BBA" w:rsidP="00142BBA">
            <w:pPr>
              <w:spacing w:before="120" w:after="120"/>
              <w:jc w:val="center"/>
            </w:pPr>
            <w:r>
              <w:t>Groupe électrogène 6 kVA</w:t>
            </w:r>
          </w:p>
        </w:tc>
        <w:tc>
          <w:tcPr>
            <w:tcW w:w="1077" w:type="dxa"/>
          </w:tcPr>
          <w:p w14:paraId="68C90811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4307" w:type="dxa"/>
          </w:tcPr>
          <w:p w14:paraId="03476E33" w14:textId="5CB00BA4" w:rsidR="00142BBA" w:rsidRDefault="00142BBA" w:rsidP="00142BB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Tombereau</w:t>
            </w:r>
          </w:p>
        </w:tc>
        <w:tc>
          <w:tcPr>
            <w:tcW w:w="1077" w:type="dxa"/>
          </w:tcPr>
          <w:p w14:paraId="665B599D" w14:textId="77777777" w:rsidR="00142BBA" w:rsidRPr="00326844" w:rsidRDefault="00142BBA" w:rsidP="00142BBA">
            <w:pPr>
              <w:spacing w:before="120" w:after="120"/>
              <w:jc w:val="center"/>
              <w:rPr>
                <w:bCs/>
              </w:rPr>
            </w:pPr>
          </w:p>
        </w:tc>
      </w:tr>
    </w:tbl>
    <w:p w14:paraId="5047E451" w14:textId="77777777" w:rsidR="000F26AA" w:rsidRDefault="000F26AA">
      <w:r>
        <w:br w:type="page"/>
      </w:r>
    </w:p>
    <w:tbl>
      <w:tblPr>
        <w:tblStyle w:val="Grilledutableau"/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3739"/>
        <w:gridCol w:w="1346"/>
        <w:gridCol w:w="1346"/>
        <w:gridCol w:w="1795"/>
        <w:gridCol w:w="1795"/>
      </w:tblGrid>
      <w:tr w:rsidR="00142BBA" w14:paraId="4F41F9A5" w14:textId="77777777" w:rsidTr="00BA6FD9">
        <w:trPr>
          <w:jc w:val="center"/>
        </w:trPr>
        <w:tc>
          <w:tcPr>
            <w:tcW w:w="10768" w:type="dxa"/>
            <w:gridSpan w:val="6"/>
          </w:tcPr>
          <w:p w14:paraId="70B79E54" w14:textId="2F4DA1E0" w:rsidR="00142BBA" w:rsidRPr="00B25D27" w:rsidRDefault="00142BBA" w:rsidP="00142BBA">
            <w:pPr>
              <w:spacing w:before="120" w:after="120"/>
              <w:jc w:val="center"/>
              <w:rPr>
                <w:b/>
              </w:rPr>
            </w:pPr>
            <w:r w:rsidRPr="00B25D27">
              <w:rPr>
                <w:b/>
              </w:rPr>
              <w:lastRenderedPageBreak/>
              <w:t>Compte rendu d'activité 1/2 journée du matin</w:t>
            </w:r>
          </w:p>
        </w:tc>
      </w:tr>
      <w:tr w:rsidR="00142BBA" w14:paraId="69C36898" w14:textId="77777777" w:rsidTr="000B20B5">
        <w:trPr>
          <w:jc w:val="center"/>
        </w:trPr>
        <w:tc>
          <w:tcPr>
            <w:tcW w:w="747" w:type="dxa"/>
          </w:tcPr>
          <w:p w14:paraId="7C78ADCB" w14:textId="17093AEB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73CA0">
              <w:rPr>
                <w:bCs/>
                <w:sz w:val="18"/>
                <w:szCs w:val="18"/>
              </w:rPr>
              <w:t>Tâche N°</w:t>
            </w:r>
          </w:p>
        </w:tc>
        <w:tc>
          <w:tcPr>
            <w:tcW w:w="3739" w:type="dxa"/>
          </w:tcPr>
          <w:p w14:paraId="32CFCBCC" w14:textId="11DDA2CA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B1414">
              <w:rPr>
                <w:bCs/>
                <w:sz w:val="20"/>
                <w:szCs w:val="20"/>
              </w:rPr>
              <w:t>Activités réalisées</w:t>
            </w:r>
          </w:p>
        </w:tc>
        <w:tc>
          <w:tcPr>
            <w:tcW w:w="1346" w:type="dxa"/>
          </w:tcPr>
          <w:p w14:paraId="1E978CDE" w14:textId="2ACACBD5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B1414">
              <w:rPr>
                <w:bCs/>
                <w:sz w:val="18"/>
                <w:szCs w:val="18"/>
              </w:rPr>
              <w:t>Quantités effectuées</w:t>
            </w:r>
          </w:p>
        </w:tc>
        <w:tc>
          <w:tcPr>
            <w:tcW w:w="1346" w:type="dxa"/>
          </w:tcPr>
          <w:p w14:paraId="1CACDFDC" w14:textId="5270EA49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B1414">
              <w:rPr>
                <w:bCs/>
                <w:sz w:val="18"/>
                <w:szCs w:val="18"/>
              </w:rPr>
              <w:t xml:space="preserve">Référence </w:t>
            </w:r>
            <w:r w:rsidR="000F26AA">
              <w:rPr>
                <w:bCs/>
                <w:sz w:val="18"/>
                <w:szCs w:val="18"/>
              </w:rPr>
              <w:t>marché</w:t>
            </w:r>
          </w:p>
        </w:tc>
        <w:tc>
          <w:tcPr>
            <w:tcW w:w="1795" w:type="dxa"/>
          </w:tcPr>
          <w:p w14:paraId="482E2852" w14:textId="67E09544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B1414">
              <w:rPr>
                <w:bCs/>
                <w:sz w:val="18"/>
                <w:szCs w:val="18"/>
              </w:rPr>
              <w:t>Personnel mobilisé</w:t>
            </w:r>
          </w:p>
        </w:tc>
        <w:tc>
          <w:tcPr>
            <w:tcW w:w="1795" w:type="dxa"/>
          </w:tcPr>
          <w:p w14:paraId="52282940" w14:textId="4DDB62FB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B1414">
              <w:rPr>
                <w:bCs/>
                <w:sz w:val="18"/>
                <w:szCs w:val="18"/>
              </w:rPr>
              <w:t>Matériel utilisé</w:t>
            </w:r>
          </w:p>
        </w:tc>
      </w:tr>
      <w:tr w:rsidR="00142BBA" w14:paraId="2EC9B704" w14:textId="77777777" w:rsidTr="000B20B5">
        <w:trPr>
          <w:jc w:val="center"/>
        </w:trPr>
        <w:tc>
          <w:tcPr>
            <w:tcW w:w="747" w:type="dxa"/>
          </w:tcPr>
          <w:p w14:paraId="65B99ACE" w14:textId="77777777" w:rsidR="00142BBA" w:rsidRPr="00F73CA0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1C74B937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44F2276E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</w:tcPr>
          <w:p w14:paraId="18DF867F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52378051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36427686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  <w:tr w:rsidR="00142BBA" w14:paraId="352392E5" w14:textId="77777777" w:rsidTr="000B20B5">
        <w:trPr>
          <w:jc w:val="center"/>
        </w:trPr>
        <w:tc>
          <w:tcPr>
            <w:tcW w:w="747" w:type="dxa"/>
          </w:tcPr>
          <w:p w14:paraId="0A4AC01C" w14:textId="77777777" w:rsidR="00142BBA" w:rsidRPr="00F73CA0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70B8B4EE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79020897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</w:tcPr>
          <w:p w14:paraId="5E108C0E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3BD9D106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2E34A826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  <w:tr w:rsidR="00142BBA" w14:paraId="7041B232" w14:textId="77777777" w:rsidTr="000B20B5">
        <w:trPr>
          <w:jc w:val="center"/>
        </w:trPr>
        <w:tc>
          <w:tcPr>
            <w:tcW w:w="747" w:type="dxa"/>
          </w:tcPr>
          <w:p w14:paraId="761A3F66" w14:textId="77777777" w:rsidR="00142BBA" w:rsidRPr="00F73CA0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67FF2211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41CAC350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</w:tcPr>
          <w:p w14:paraId="1AB3A570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78DE7733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098FE49B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  <w:tr w:rsidR="00142BBA" w14:paraId="3735DF4B" w14:textId="77777777" w:rsidTr="000B20B5">
        <w:trPr>
          <w:jc w:val="center"/>
        </w:trPr>
        <w:tc>
          <w:tcPr>
            <w:tcW w:w="747" w:type="dxa"/>
          </w:tcPr>
          <w:p w14:paraId="62FA9AC1" w14:textId="77777777" w:rsidR="00142BBA" w:rsidRPr="00F73CA0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430FD879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51F0652F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</w:tcPr>
          <w:p w14:paraId="0E66A401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12AE6B5F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4859C70B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  <w:tr w:rsidR="00142BBA" w14:paraId="112BE616" w14:textId="77777777" w:rsidTr="00CB468E">
        <w:trPr>
          <w:jc w:val="center"/>
        </w:trPr>
        <w:tc>
          <w:tcPr>
            <w:tcW w:w="10768" w:type="dxa"/>
            <w:gridSpan w:val="6"/>
          </w:tcPr>
          <w:p w14:paraId="5FFD3D77" w14:textId="07E40A3E" w:rsidR="00142BBA" w:rsidRPr="00B25D27" w:rsidRDefault="00142BBA" w:rsidP="00142BBA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B25D27">
              <w:rPr>
                <w:b/>
              </w:rPr>
              <w:t>Compte rendu d'activité 1/2 journée de l’après-midi</w:t>
            </w:r>
          </w:p>
        </w:tc>
      </w:tr>
      <w:tr w:rsidR="00142BBA" w14:paraId="144A545A" w14:textId="77777777" w:rsidTr="006526D3">
        <w:trPr>
          <w:jc w:val="center"/>
        </w:trPr>
        <w:tc>
          <w:tcPr>
            <w:tcW w:w="747" w:type="dxa"/>
          </w:tcPr>
          <w:p w14:paraId="56837E6A" w14:textId="21F63485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Tâche N°</w:t>
            </w:r>
          </w:p>
        </w:tc>
        <w:tc>
          <w:tcPr>
            <w:tcW w:w="3739" w:type="dxa"/>
          </w:tcPr>
          <w:p w14:paraId="5E0F7724" w14:textId="0A6C9564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FB1414">
              <w:rPr>
                <w:bCs/>
                <w:sz w:val="20"/>
                <w:szCs w:val="20"/>
              </w:rPr>
              <w:t>Activités réalisées</w:t>
            </w:r>
          </w:p>
        </w:tc>
        <w:tc>
          <w:tcPr>
            <w:tcW w:w="1346" w:type="dxa"/>
          </w:tcPr>
          <w:p w14:paraId="125A7AE5" w14:textId="63A3FED9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B1414">
              <w:rPr>
                <w:bCs/>
                <w:sz w:val="18"/>
                <w:szCs w:val="18"/>
              </w:rPr>
              <w:t>Quantités effectuées</w:t>
            </w:r>
          </w:p>
        </w:tc>
        <w:tc>
          <w:tcPr>
            <w:tcW w:w="1346" w:type="dxa"/>
          </w:tcPr>
          <w:p w14:paraId="34295C5D" w14:textId="0781633C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B1414">
              <w:rPr>
                <w:bCs/>
                <w:sz w:val="18"/>
                <w:szCs w:val="18"/>
              </w:rPr>
              <w:t xml:space="preserve">Référence </w:t>
            </w:r>
            <w:r w:rsidR="000F26AA">
              <w:rPr>
                <w:bCs/>
                <w:sz w:val="18"/>
                <w:szCs w:val="18"/>
              </w:rPr>
              <w:t>Marché</w:t>
            </w:r>
          </w:p>
        </w:tc>
        <w:tc>
          <w:tcPr>
            <w:tcW w:w="1795" w:type="dxa"/>
          </w:tcPr>
          <w:p w14:paraId="31C925F7" w14:textId="0A818242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B1414">
              <w:rPr>
                <w:bCs/>
                <w:sz w:val="18"/>
                <w:szCs w:val="18"/>
              </w:rPr>
              <w:t>Personnel mobilisé</w:t>
            </w:r>
          </w:p>
        </w:tc>
        <w:tc>
          <w:tcPr>
            <w:tcW w:w="1795" w:type="dxa"/>
          </w:tcPr>
          <w:p w14:paraId="0CC247D4" w14:textId="256ED87F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 w:rsidRPr="00FB1414">
              <w:rPr>
                <w:bCs/>
                <w:sz w:val="18"/>
                <w:szCs w:val="18"/>
              </w:rPr>
              <w:t>Matériel utilisé</w:t>
            </w:r>
          </w:p>
        </w:tc>
      </w:tr>
      <w:tr w:rsidR="00142BBA" w14:paraId="65494C85" w14:textId="77777777" w:rsidTr="006526D3">
        <w:trPr>
          <w:jc w:val="center"/>
        </w:trPr>
        <w:tc>
          <w:tcPr>
            <w:tcW w:w="747" w:type="dxa"/>
          </w:tcPr>
          <w:p w14:paraId="6F94DD99" w14:textId="77777777" w:rsidR="00142BBA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39" w:type="dxa"/>
          </w:tcPr>
          <w:p w14:paraId="3D062D6B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31093F02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</w:tcPr>
          <w:p w14:paraId="4AC30119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360DFFF6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52215F13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  <w:tr w:rsidR="00142BBA" w14:paraId="57E70041" w14:textId="77777777" w:rsidTr="006526D3">
        <w:trPr>
          <w:jc w:val="center"/>
        </w:trPr>
        <w:tc>
          <w:tcPr>
            <w:tcW w:w="747" w:type="dxa"/>
          </w:tcPr>
          <w:p w14:paraId="2364A5A3" w14:textId="77777777" w:rsidR="00142BBA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39" w:type="dxa"/>
          </w:tcPr>
          <w:p w14:paraId="6733162F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2DE6FD37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</w:tcPr>
          <w:p w14:paraId="118CEF4A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66C4A839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21767158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  <w:tr w:rsidR="00142BBA" w14:paraId="7A74E967" w14:textId="77777777" w:rsidTr="006526D3">
        <w:trPr>
          <w:jc w:val="center"/>
        </w:trPr>
        <w:tc>
          <w:tcPr>
            <w:tcW w:w="747" w:type="dxa"/>
          </w:tcPr>
          <w:p w14:paraId="6C24B150" w14:textId="77777777" w:rsidR="00142BBA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39" w:type="dxa"/>
          </w:tcPr>
          <w:p w14:paraId="56B33A14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34C80063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</w:tcPr>
          <w:p w14:paraId="77C397C0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25A18D06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41ABE4CA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  <w:tr w:rsidR="00142BBA" w14:paraId="4911052D" w14:textId="77777777" w:rsidTr="006526D3">
        <w:trPr>
          <w:jc w:val="center"/>
        </w:trPr>
        <w:tc>
          <w:tcPr>
            <w:tcW w:w="747" w:type="dxa"/>
          </w:tcPr>
          <w:p w14:paraId="3024909E" w14:textId="77777777" w:rsidR="00142BBA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39" w:type="dxa"/>
          </w:tcPr>
          <w:p w14:paraId="05CCC376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1B7332FA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</w:tcPr>
          <w:p w14:paraId="2D7761A2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57E96243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95" w:type="dxa"/>
          </w:tcPr>
          <w:p w14:paraId="2F6B7916" w14:textId="77777777" w:rsidR="00142BBA" w:rsidRPr="00FB1414" w:rsidRDefault="00142BBA" w:rsidP="00142BBA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53ACD24A" w14:textId="3C0E7758" w:rsidR="000B1723" w:rsidRDefault="000B1723"/>
    <w:tbl>
      <w:tblPr>
        <w:tblStyle w:val="Grilledutableau"/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5010"/>
        <w:gridCol w:w="5011"/>
      </w:tblGrid>
      <w:tr w:rsidR="000F26AA" w14:paraId="66C859D6" w14:textId="77777777" w:rsidTr="00B55F3C">
        <w:trPr>
          <w:jc w:val="center"/>
        </w:trPr>
        <w:tc>
          <w:tcPr>
            <w:tcW w:w="10768" w:type="dxa"/>
            <w:gridSpan w:val="3"/>
          </w:tcPr>
          <w:p w14:paraId="5C3134ED" w14:textId="77777777" w:rsidR="000F26AA" w:rsidRPr="00FB1414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>
              <w:rPr>
                <w:b/>
              </w:rPr>
              <w:t>Photos</w:t>
            </w:r>
          </w:p>
        </w:tc>
      </w:tr>
      <w:tr w:rsidR="000F26AA" w14:paraId="14C61259" w14:textId="77777777" w:rsidTr="00B55F3C">
        <w:trPr>
          <w:jc w:val="center"/>
        </w:trPr>
        <w:tc>
          <w:tcPr>
            <w:tcW w:w="747" w:type="dxa"/>
          </w:tcPr>
          <w:p w14:paraId="2F2B5C9B" w14:textId="77777777" w:rsidR="000F26AA" w:rsidRDefault="000F26AA" w:rsidP="00B55F3C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Tâche N°</w:t>
            </w:r>
          </w:p>
        </w:tc>
        <w:tc>
          <w:tcPr>
            <w:tcW w:w="5010" w:type="dxa"/>
          </w:tcPr>
          <w:p w14:paraId="2D8C756F" w14:textId="77777777" w:rsidR="000F26AA" w:rsidRPr="00FB1414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Photos avant</w:t>
            </w:r>
          </w:p>
        </w:tc>
        <w:tc>
          <w:tcPr>
            <w:tcW w:w="5011" w:type="dxa"/>
          </w:tcPr>
          <w:p w14:paraId="0081F5F9" w14:textId="77777777" w:rsidR="000F26AA" w:rsidRPr="00FB1414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Photos après</w:t>
            </w:r>
          </w:p>
        </w:tc>
      </w:tr>
      <w:tr w:rsidR="000F26AA" w14:paraId="15C2A427" w14:textId="77777777" w:rsidTr="00B55F3C">
        <w:trPr>
          <w:jc w:val="center"/>
        </w:trPr>
        <w:tc>
          <w:tcPr>
            <w:tcW w:w="747" w:type="dxa"/>
          </w:tcPr>
          <w:p w14:paraId="0DBA9F5A" w14:textId="77777777" w:rsidR="000F26AA" w:rsidRDefault="000F26AA" w:rsidP="00B55F3C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  <w:p w14:paraId="4B7FF575" w14:textId="77777777" w:rsidR="000F26AA" w:rsidRDefault="000F26AA" w:rsidP="00B55F3C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  <w:p w14:paraId="06F85CB7" w14:textId="77777777" w:rsidR="000F26AA" w:rsidRDefault="000F26AA" w:rsidP="00B55F3C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  <w:p w14:paraId="01099421" w14:textId="77777777" w:rsidR="000F26AA" w:rsidRDefault="000F26AA" w:rsidP="00B55F3C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  <w:p w14:paraId="67845994" w14:textId="77777777" w:rsidR="000F26AA" w:rsidRDefault="000F26AA" w:rsidP="00B55F3C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010" w:type="dxa"/>
          </w:tcPr>
          <w:p w14:paraId="5B6D6752" w14:textId="77777777" w:rsidR="000F26AA" w:rsidRPr="00FB1414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11" w:type="dxa"/>
          </w:tcPr>
          <w:p w14:paraId="0F2190F4" w14:textId="77777777" w:rsidR="000F26AA" w:rsidRPr="00FB1414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  <w:tr w:rsidR="000F26AA" w14:paraId="48795407" w14:textId="77777777" w:rsidTr="00B55F3C">
        <w:trPr>
          <w:jc w:val="center"/>
        </w:trPr>
        <w:tc>
          <w:tcPr>
            <w:tcW w:w="747" w:type="dxa"/>
          </w:tcPr>
          <w:p w14:paraId="672038E4" w14:textId="77777777" w:rsidR="000F26AA" w:rsidRDefault="000F26AA" w:rsidP="00B55F3C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010" w:type="dxa"/>
          </w:tcPr>
          <w:p w14:paraId="5A338307" w14:textId="77777777" w:rsidR="000F26AA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  <w:p w14:paraId="05369B95" w14:textId="77777777" w:rsidR="000F26AA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  <w:p w14:paraId="1AFB5628" w14:textId="77777777" w:rsidR="000F26AA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  <w:p w14:paraId="37250AC2" w14:textId="77777777" w:rsidR="000F26AA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  <w:p w14:paraId="231A803B" w14:textId="77777777" w:rsidR="000F26AA" w:rsidRPr="00FB1414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11" w:type="dxa"/>
          </w:tcPr>
          <w:p w14:paraId="4AB62369" w14:textId="77777777" w:rsidR="000F26AA" w:rsidRPr="00FB1414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  <w:tr w:rsidR="000F26AA" w14:paraId="64001337" w14:textId="77777777" w:rsidTr="00B55F3C">
        <w:trPr>
          <w:jc w:val="center"/>
        </w:trPr>
        <w:tc>
          <w:tcPr>
            <w:tcW w:w="747" w:type="dxa"/>
          </w:tcPr>
          <w:p w14:paraId="7199650F" w14:textId="77777777" w:rsidR="000F26AA" w:rsidRDefault="000F26AA" w:rsidP="00B55F3C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010" w:type="dxa"/>
          </w:tcPr>
          <w:p w14:paraId="24C6EC75" w14:textId="77777777" w:rsidR="000F26AA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  <w:p w14:paraId="7E6A0FA7" w14:textId="77777777" w:rsidR="000F26AA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  <w:p w14:paraId="45E780FD" w14:textId="77777777" w:rsidR="000F26AA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  <w:p w14:paraId="5D4C458C" w14:textId="77777777" w:rsidR="000F26AA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  <w:p w14:paraId="5214EB51" w14:textId="77777777" w:rsidR="000F26AA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11" w:type="dxa"/>
          </w:tcPr>
          <w:p w14:paraId="07946C01" w14:textId="77777777" w:rsidR="000F26AA" w:rsidRPr="00FB1414" w:rsidRDefault="000F26AA" w:rsidP="00B55F3C">
            <w:pPr>
              <w:spacing w:before="120" w:after="120"/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71EE0F4D" w14:textId="77777777" w:rsidR="000F26AA" w:rsidRDefault="000F26AA" w:rsidP="000F26AA"/>
    <w:tbl>
      <w:tblPr>
        <w:tblStyle w:val="Grilledutableau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10768"/>
      </w:tblGrid>
      <w:tr w:rsidR="000F26AA" w14:paraId="568FCE46" w14:textId="77777777" w:rsidTr="00B55F3C">
        <w:trPr>
          <w:trHeight w:val="2257"/>
          <w:jc w:val="center"/>
        </w:trPr>
        <w:tc>
          <w:tcPr>
            <w:tcW w:w="10768" w:type="dxa"/>
          </w:tcPr>
          <w:p w14:paraId="54CDF382" w14:textId="77777777" w:rsidR="000F26AA" w:rsidRDefault="000F26AA" w:rsidP="00B55F3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CONTRÔLE ET METROLOGIE</w:t>
            </w:r>
          </w:p>
          <w:p w14:paraId="7C03A9D9" w14:textId="77777777" w:rsidR="000F26AA" w:rsidRPr="00F2497E" w:rsidRDefault="000F26AA" w:rsidP="00B55F3C">
            <w:pPr>
              <w:jc w:val="center"/>
              <w:rPr>
                <w:i/>
                <w:sz w:val="18"/>
                <w:szCs w:val="18"/>
              </w:rPr>
            </w:pPr>
            <w:r w:rsidRPr="00F2497E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Préciser le type de mesure effectué et la date de prélèvement) </w:t>
            </w:r>
          </w:p>
          <w:p w14:paraId="3397F20E" w14:textId="77777777" w:rsidR="000F26AA" w:rsidRDefault="000F26AA" w:rsidP="00B55F3C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031E6C" wp14:editId="7CB2FA1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187960</wp:posOffset>
                      </wp:positionV>
                      <wp:extent cx="6802120" cy="0"/>
                      <wp:effectExtent l="0" t="0" r="0" b="0"/>
                      <wp:wrapNone/>
                      <wp:docPr id="2053317100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021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3DAED4" id="Connecteur droit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4.8pt" to="530.7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" strokecolor="black [3040]"/>
                  </w:pict>
                </mc:Fallback>
              </mc:AlternateContent>
            </w:r>
          </w:p>
          <w:p w14:paraId="672DBF40" w14:textId="77777777" w:rsidR="000F26AA" w:rsidRDefault="000F26AA" w:rsidP="00B55F3C">
            <w:pPr>
              <w:rPr>
                <w:b/>
              </w:rPr>
            </w:pPr>
          </w:p>
          <w:p w14:paraId="610EF4FB" w14:textId="77777777" w:rsidR="000F26AA" w:rsidRDefault="000F26AA" w:rsidP="00B55F3C">
            <w:pPr>
              <w:rPr>
                <w:bCs/>
              </w:rPr>
            </w:pPr>
          </w:p>
          <w:tbl>
            <w:tblPr>
              <w:tblW w:w="0" w:type="auto"/>
              <w:jc w:val="center"/>
              <w:tblLayout w:type="fixed"/>
              <w:tblCellMar>
                <w:top w:w="180" w:type="dxa"/>
                <w:left w:w="180" w:type="dxa"/>
                <w:bottom w:w="180" w:type="dxa"/>
                <w:right w:w="180" w:type="dxa"/>
              </w:tblCellMar>
              <w:tblLook w:val="04A0" w:firstRow="1" w:lastRow="0" w:firstColumn="1" w:lastColumn="0" w:noHBand="0" w:noVBand="1"/>
            </w:tblPr>
            <w:tblGrid>
              <w:gridCol w:w="2157"/>
              <w:gridCol w:w="2231"/>
              <w:gridCol w:w="2056"/>
              <w:gridCol w:w="2328"/>
            </w:tblGrid>
            <w:tr w:rsidR="000F26AA" w14:paraId="41D5EE3A" w14:textId="77777777" w:rsidTr="00B55F3C">
              <w:trPr>
                <w:trHeight w:val="30"/>
                <w:jc w:val="center"/>
              </w:trPr>
              <w:tc>
                <w:tcPr>
                  <w:tcW w:w="21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5D92F42" w14:textId="77777777" w:rsidR="000F26AA" w:rsidRPr="00D53CDE" w:rsidRDefault="000F26AA" w:rsidP="00B55F3C">
                  <w:pPr>
                    <w:spacing w:after="0"/>
                    <w:ind w:left="-31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  <w:szCs w:val="20"/>
                    </w:rPr>
                    <w:t xml:space="preserve">Type </w:t>
                  </w:r>
                  <w:r w:rsidRPr="00D53CDE">
                    <w:rPr>
                      <w:rFonts w:eastAsia="Times New Roman"/>
                      <w:b/>
                      <w:bCs/>
                      <w:sz w:val="20"/>
                      <w:szCs w:val="20"/>
                    </w:rPr>
                    <w:t>de prélèvement</w:t>
                  </w:r>
                </w:p>
              </w:tc>
              <w:tc>
                <w:tcPr>
                  <w:tcW w:w="2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7F6A3EF" w14:textId="77777777" w:rsidR="000F26AA" w:rsidRPr="00D53CDE" w:rsidRDefault="000F26AA" w:rsidP="00B55F3C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</w:rPr>
                  </w:pPr>
                  <w:r w:rsidRPr="00D53CDE">
                    <w:rPr>
                      <w:rFonts w:eastAsia="Times New Roman"/>
                      <w:b/>
                      <w:bCs/>
                      <w:sz w:val="20"/>
                      <w:szCs w:val="20"/>
                    </w:rPr>
                    <w:t>Objectif de mesurage</w:t>
                  </w:r>
                </w:p>
              </w:tc>
              <w:tc>
                <w:tcPr>
                  <w:tcW w:w="20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BFBE110" w14:textId="77777777" w:rsidR="000F26AA" w:rsidRPr="00D53CDE" w:rsidRDefault="000F26AA" w:rsidP="00B55F3C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</w:rPr>
                  </w:pPr>
                  <w:r w:rsidRPr="00D53CDE">
                    <w:rPr>
                      <w:rFonts w:eastAsia="Times New Roman"/>
                      <w:b/>
                      <w:bCs/>
                      <w:sz w:val="20"/>
                      <w:szCs w:val="20"/>
                    </w:rPr>
                    <w:t>Localisation</w:t>
                  </w:r>
                </w:p>
              </w:tc>
              <w:tc>
                <w:tcPr>
                  <w:tcW w:w="2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8F60976" w14:textId="77777777" w:rsidR="000F26AA" w:rsidRPr="00D53CDE" w:rsidRDefault="000F26AA" w:rsidP="00B55F3C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sz w:val="20"/>
                      <w:szCs w:val="20"/>
                    </w:rPr>
                  </w:pPr>
                  <w:r w:rsidRPr="00D53CDE">
                    <w:rPr>
                      <w:rFonts w:eastAsia="Times New Roman"/>
                      <w:b/>
                      <w:bCs/>
                      <w:sz w:val="20"/>
                      <w:szCs w:val="20"/>
                    </w:rPr>
                    <w:t>Concentration</w:t>
                  </w:r>
                </w:p>
              </w:tc>
            </w:tr>
            <w:tr w:rsidR="000F26AA" w14:paraId="56BFBEF7" w14:textId="77777777" w:rsidTr="00B55F3C">
              <w:trPr>
                <w:trHeight w:val="96"/>
                <w:jc w:val="center"/>
              </w:trPr>
              <w:tc>
                <w:tcPr>
                  <w:tcW w:w="21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720F24C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5FC3589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ascii="Aptos" w:eastAsia="Times New Roman" w:hAnsi="Aptos" w:cs="Apto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9EA023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72309D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  <w:tr w:rsidR="000F26AA" w14:paraId="4B1C5DBD" w14:textId="77777777" w:rsidTr="00B55F3C">
              <w:trPr>
                <w:trHeight w:val="175"/>
                <w:jc w:val="center"/>
              </w:trPr>
              <w:tc>
                <w:tcPr>
                  <w:tcW w:w="21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0DF1F5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0810E1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ascii="Aptos" w:eastAsia="Times New Roman" w:hAnsi="Aptos" w:cs="Apto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7C6F83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CEE461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  <w:tr w:rsidR="000F26AA" w14:paraId="1745559E" w14:textId="77777777" w:rsidTr="00B55F3C">
              <w:trPr>
                <w:trHeight w:val="20"/>
                <w:jc w:val="center"/>
              </w:trPr>
              <w:tc>
                <w:tcPr>
                  <w:tcW w:w="21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450948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81DF07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ascii="Aptos" w:eastAsia="Times New Roman" w:hAnsi="Aptos" w:cs="Apto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560182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84BCA1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  <w:tr w:rsidR="000F26AA" w14:paraId="2159E90E" w14:textId="77777777" w:rsidTr="00B55F3C">
              <w:trPr>
                <w:trHeight w:val="37"/>
                <w:jc w:val="center"/>
              </w:trPr>
              <w:tc>
                <w:tcPr>
                  <w:tcW w:w="21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F23BE1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F00A65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ascii="Aptos" w:eastAsia="Times New Roman" w:hAnsi="Aptos" w:cs="Apto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CB8E7F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2674C2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  <w:tr w:rsidR="000F26AA" w14:paraId="58759904" w14:textId="77777777" w:rsidTr="00B55F3C">
              <w:trPr>
                <w:trHeight w:val="131"/>
                <w:jc w:val="center"/>
              </w:trPr>
              <w:tc>
                <w:tcPr>
                  <w:tcW w:w="21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4E88DE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E56AC4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ascii="Aptos" w:eastAsia="Times New Roman" w:hAnsi="Aptos" w:cs="Apto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3DAAEE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D36279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  <w:tr w:rsidR="000F26AA" w14:paraId="620EAFD7" w14:textId="77777777" w:rsidTr="00B55F3C">
              <w:trPr>
                <w:trHeight w:val="69"/>
                <w:jc w:val="center"/>
              </w:trPr>
              <w:tc>
                <w:tcPr>
                  <w:tcW w:w="21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7C1F39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C68F58" w14:textId="77777777" w:rsidR="000F26AA" w:rsidRDefault="000F26AA" w:rsidP="00B55F3C">
                  <w:pPr>
                    <w:spacing w:after="0"/>
                    <w:jc w:val="center"/>
                    <w:rPr>
                      <w:rFonts w:ascii="Aptos" w:eastAsia="Times New Roman" w:hAnsi="Aptos" w:cs="Apto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76014F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1CDB1E" w14:textId="77777777" w:rsidR="000F26AA" w:rsidRPr="008B251D" w:rsidRDefault="000F26AA" w:rsidP="00B55F3C">
                  <w:pPr>
                    <w:spacing w:after="0"/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</w:tbl>
          <w:p w14:paraId="687CC6CD" w14:textId="77777777" w:rsidR="000F26AA" w:rsidRPr="00490987" w:rsidRDefault="000F26AA" w:rsidP="00B55F3C">
            <w:pPr>
              <w:rPr>
                <w:bCs/>
              </w:rPr>
            </w:pPr>
          </w:p>
          <w:p w14:paraId="15E3931F" w14:textId="77777777" w:rsidR="000F26AA" w:rsidRPr="006605A7" w:rsidRDefault="000F26AA" w:rsidP="00B55F3C">
            <w:pPr>
              <w:rPr>
                <w:b/>
              </w:rPr>
            </w:pPr>
          </w:p>
        </w:tc>
      </w:tr>
    </w:tbl>
    <w:p w14:paraId="65E92E3E" w14:textId="77777777" w:rsidR="000F26AA" w:rsidRDefault="000F26AA" w:rsidP="000F26AA"/>
    <w:tbl>
      <w:tblPr>
        <w:tblStyle w:val="Grilledutableau"/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5386"/>
      </w:tblGrid>
      <w:tr w:rsidR="000F26AA" w:rsidRPr="00351393" w14:paraId="554745FE" w14:textId="77777777" w:rsidTr="00B55F3C">
        <w:trPr>
          <w:trHeight w:val="1292"/>
          <w:jc w:val="center"/>
        </w:trPr>
        <w:tc>
          <w:tcPr>
            <w:tcW w:w="10768" w:type="dxa"/>
            <w:gridSpan w:val="2"/>
          </w:tcPr>
          <w:p w14:paraId="396369A1" w14:textId="77777777" w:rsidR="000F26AA" w:rsidRPr="00351393" w:rsidRDefault="000F26AA" w:rsidP="00B55F3C">
            <w:pPr>
              <w:jc w:val="center"/>
              <w:rPr>
                <w:b/>
              </w:rPr>
            </w:pPr>
            <w:r w:rsidRPr="00351393">
              <w:rPr>
                <w:b/>
              </w:rPr>
              <w:t>REMARQUES - INCIDENTS – ARRÊT DE CHANTIER – CONSTATS</w:t>
            </w:r>
          </w:p>
          <w:p w14:paraId="35D81896" w14:textId="77777777" w:rsidR="000F26AA" w:rsidRPr="00351393" w:rsidRDefault="000F26AA" w:rsidP="00B55F3C">
            <w:pPr>
              <w:jc w:val="center"/>
              <w:rPr>
                <w:i/>
                <w:sz w:val="18"/>
                <w:szCs w:val="18"/>
              </w:rPr>
            </w:pPr>
            <w:r w:rsidRPr="00351393">
              <w:rPr>
                <w:i/>
                <w:sz w:val="18"/>
                <w:szCs w:val="18"/>
              </w:rPr>
              <w:t>(Préciser la durée, les causes, les défauts d’approvisionnement et tous les détails présentant un intérêt du point de vue de la qualité et de la durée des travaux)</w:t>
            </w:r>
          </w:p>
          <w:p w14:paraId="3E33F6D4" w14:textId="77777777" w:rsidR="000F26AA" w:rsidRPr="00351393" w:rsidRDefault="000F26AA" w:rsidP="00B55F3C">
            <w:pPr>
              <w:rPr>
                <w:bCs/>
              </w:rPr>
            </w:pPr>
          </w:p>
          <w:p w14:paraId="6A90EFAA" w14:textId="77777777" w:rsidR="000F26AA" w:rsidRPr="00351393" w:rsidRDefault="000F26AA" w:rsidP="00B55F3C">
            <w:pPr>
              <w:rPr>
                <w:bCs/>
              </w:rPr>
            </w:pPr>
          </w:p>
        </w:tc>
      </w:tr>
      <w:tr w:rsidR="000F26AA" w:rsidRPr="00351393" w14:paraId="30D2E038" w14:textId="77777777" w:rsidTr="00B55F3C">
        <w:trPr>
          <w:trHeight w:val="1043"/>
          <w:jc w:val="center"/>
        </w:trPr>
        <w:tc>
          <w:tcPr>
            <w:tcW w:w="10768" w:type="dxa"/>
            <w:gridSpan w:val="2"/>
          </w:tcPr>
          <w:p w14:paraId="2A54F711" w14:textId="77777777" w:rsidR="000F26AA" w:rsidRPr="00351393" w:rsidRDefault="000F26AA" w:rsidP="00B55F3C">
            <w:pPr>
              <w:jc w:val="center"/>
              <w:rPr>
                <w:b/>
              </w:rPr>
            </w:pPr>
            <w:r w:rsidRPr="00351393">
              <w:rPr>
                <w:b/>
              </w:rPr>
              <w:t>REMARQUES</w:t>
            </w:r>
          </w:p>
          <w:p w14:paraId="18972031" w14:textId="77777777" w:rsidR="000F26AA" w:rsidRPr="00351393" w:rsidRDefault="000F26AA" w:rsidP="00B55F3C">
            <w:pPr>
              <w:jc w:val="center"/>
              <w:rPr>
                <w:i/>
                <w:sz w:val="18"/>
                <w:szCs w:val="18"/>
              </w:rPr>
            </w:pPr>
            <w:r w:rsidRPr="00351393">
              <w:rPr>
                <w:i/>
                <w:sz w:val="18"/>
                <w:szCs w:val="18"/>
              </w:rPr>
              <w:t>(Préciser la nature, les causes, les mesures prises pour y remédier)</w:t>
            </w:r>
          </w:p>
          <w:p w14:paraId="78BAC98B" w14:textId="77777777" w:rsidR="000F26AA" w:rsidRPr="00351393" w:rsidRDefault="000F26AA" w:rsidP="00B55F3C">
            <w:pPr>
              <w:rPr>
                <w:bCs/>
              </w:rPr>
            </w:pPr>
          </w:p>
        </w:tc>
      </w:tr>
      <w:tr w:rsidR="000F26AA" w:rsidRPr="00351393" w14:paraId="64248E0D" w14:textId="77777777" w:rsidTr="00B55F3C">
        <w:trPr>
          <w:trHeight w:val="450"/>
          <w:jc w:val="center"/>
        </w:trPr>
        <w:tc>
          <w:tcPr>
            <w:tcW w:w="10768" w:type="dxa"/>
            <w:gridSpan w:val="2"/>
          </w:tcPr>
          <w:p w14:paraId="24F08E9A" w14:textId="77777777" w:rsidR="000F26AA" w:rsidRPr="00351393" w:rsidRDefault="000F26AA" w:rsidP="00B55F3C">
            <w:pPr>
              <w:jc w:val="center"/>
              <w:rPr>
                <w:b/>
              </w:rPr>
            </w:pPr>
            <w:r w:rsidRPr="00351393">
              <w:rPr>
                <w:b/>
              </w:rPr>
              <w:t>REMARQUES - INCIDENTS LIES A LA SECURITE</w:t>
            </w:r>
          </w:p>
          <w:p w14:paraId="3B9B5DA5" w14:textId="77777777" w:rsidR="000F26AA" w:rsidRPr="00351393" w:rsidRDefault="000F26AA" w:rsidP="00B55F3C">
            <w:pPr>
              <w:jc w:val="center"/>
              <w:rPr>
                <w:i/>
                <w:sz w:val="18"/>
                <w:szCs w:val="18"/>
              </w:rPr>
            </w:pPr>
            <w:r w:rsidRPr="00351393">
              <w:rPr>
                <w:i/>
                <w:sz w:val="18"/>
                <w:szCs w:val="18"/>
              </w:rPr>
              <w:t>(Préciser la nature, les causes, les mesures prises pour y remédier)</w:t>
            </w:r>
          </w:p>
          <w:p w14:paraId="52646984" w14:textId="77777777" w:rsidR="000F26AA" w:rsidRPr="00351393" w:rsidRDefault="000F26AA" w:rsidP="00B55F3C">
            <w:pPr>
              <w:jc w:val="center"/>
              <w:rPr>
                <w:i/>
                <w:sz w:val="18"/>
                <w:szCs w:val="18"/>
              </w:rPr>
            </w:pPr>
          </w:p>
          <w:p w14:paraId="7130E057" w14:textId="77777777" w:rsidR="000F26AA" w:rsidRPr="00351393" w:rsidRDefault="000F26AA" w:rsidP="00B55F3C"/>
          <w:p w14:paraId="7B1B5F51" w14:textId="77777777" w:rsidR="000F26AA" w:rsidRPr="00351393" w:rsidRDefault="000F26AA" w:rsidP="00B55F3C">
            <w:pPr>
              <w:rPr>
                <w:rFonts w:eastAsia="Times New Roman"/>
              </w:rPr>
            </w:pPr>
          </w:p>
        </w:tc>
      </w:tr>
      <w:tr w:rsidR="000F26AA" w:rsidRPr="00351393" w14:paraId="63237E4F" w14:textId="77777777" w:rsidTr="00B55F3C">
        <w:trPr>
          <w:trHeight w:val="276"/>
          <w:jc w:val="center"/>
        </w:trPr>
        <w:tc>
          <w:tcPr>
            <w:tcW w:w="10768" w:type="dxa"/>
            <w:gridSpan w:val="2"/>
            <w:tcBorders>
              <w:bottom w:val="nil"/>
            </w:tcBorders>
          </w:tcPr>
          <w:p w14:paraId="696A6AA7" w14:textId="77777777" w:rsidR="000F26AA" w:rsidRPr="00351393" w:rsidRDefault="000F26AA" w:rsidP="00B55F3C">
            <w:pPr>
              <w:jc w:val="center"/>
              <w:rPr>
                <w:b/>
              </w:rPr>
            </w:pPr>
            <w:r w:rsidRPr="00351393">
              <w:rPr>
                <w:b/>
              </w:rPr>
              <w:t xml:space="preserve">OBSERVATIONS SUR LE DEROULEMENT DU CHANTIER – PRESCRIPTIONS IMPOSEES </w:t>
            </w:r>
            <w:r>
              <w:rPr>
                <w:b/>
              </w:rPr>
              <w:t>AU TITULAIRE</w:t>
            </w:r>
          </w:p>
          <w:p w14:paraId="328A7205" w14:textId="77777777" w:rsidR="000F26AA" w:rsidRPr="00351393" w:rsidRDefault="000F26AA" w:rsidP="00B55F3C">
            <w:pPr>
              <w:jc w:val="center"/>
              <w:rPr>
                <w:i/>
                <w:sz w:val="18"/>
                <w:szCs w:val="18"/>
              </w:rPr>
            </w:pPr>
            <w:r w:rsidRPr="00351393">
              <w:rPr>
                <w:i/>
                <w:sz w:val="18"/>
                <w:szCs w:val="18"/>
              </w:rPr>
              <w:t>(Préciser la nature des prescriptions, les délais de mise en œuvre et la personne les ayant prescrites)</w:t>
            </w:r>
          </w:p>
          <w:p w14:paraId="0444EC22" w14:textId="77777777" w:rsidR="000F26AA" w:rsidRPr="00351393" w:rsidRDefault="000F26AA" w:rsidP="00B55F3C">
            <w:pPr>
              <w:rPr>
                <w:b/>
                <w:u w:val="single"/>
              </w:rPr>
            </w:pPr>
          </w:p>
        </w:tc>
      </w:tr>
      <w:tr w:rsidR="000F26AA" w:rsidRPr="00351393" w14:paraId="2E3F2E37" w14:textId="77777777" w:rsidTr="000F26AA">
        <w:trPr>
          <w:trHeight w:val="422"/>
          <w:jc w:val="center"/>
        </w:trPr>
        <w:tc>
          <w:tcPr>
            <w:tcW w:w="10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921C" w14:textId="77777777" w:rsidR="000F26AA" w:rsidRPr="00351393" w:rsidRDefault="000F26AA" w:rsidP="00B55F3C">
            <w:pPr>
              <w:rPr>
                <w:b/>
                <w:bCs/>
              </w:rPr>
            </w:pPr>
          </w:p>
        </w:tc>
      </w:tr>
      <w:tr w:rsidR="000F26AA" w14:paraId="56B1A6EA" w14:textId="77777777" w:rsidTr="00B55F3C">
        <w:trPr>
          <w:trHeight w:val="331"/>
          <w:jc w:val="center"/>
        </w:trPr>
        <w:tc>
          <w:tcPr>
            <w:tcW w:w="10768" w:type="dxa"/>
            <w:gridSpan w:val="2"/>
            <w:tcBorders>
              <w:top w:val="single" w:sz="4" w:space="0" w:color="auto"/>
            </w:tcBorders>
          </w:tcPr>
          <w:p w14:paraId="48DCB8FD" w14:textId="77777777" w:rsidR="000F26AA" w:rsidRPr="006605A7" w:rsidRDefault="000F26AA" w:rsidP="00B55F3C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VISAS</w:t>
            </w:r>
            <w:r w:rsidRPr="006605A7">
              <w:rPr>
                <w:b/>
                <w:noProof/>
              </w:rPr>
              <w:t xml:space="preserve"> </w:t>
            </w:r>
          </w:p>
        </w:tc>
      </w:tr>
      <w:tr w:rsidR="000F26AA" w14:paraId="7EAECBB7" w14:textId="77777777" w:rsidTr="000F26AA">
        <w:trPr>
          <w:trHeight w:val="66"/>
          <w:jc w:val="center"/>
        </w:trPr>
        <w:tc>
          <w:tcPr>
            <w:tcW w:w="5382" w:type="dxa"/>
          </w:tcPr>
          <w:p w14:paraId="785D3326" w14:textId="77777777" w:rsidR="000F26AA" w:rsidRDefault="000F26AA" w:rsidP="00B55F3C">
            <w:pPr>
              <w:jc w:val="center"/>
              <w:rPr>
                <w:u w:val="single"/>
              </w:rPr>
            </w:pPr>
          </w:p>
          <w:p w14:paraId="2A803856" w14:textId="77777777" w:rsidR="000F26AA" w:rsidRDefault="000F26AA" w:rsidP="00B55F3C">
            <w:pPr>
              <w:jc w:val="center"/>
            </w:pPr>
            <w:r>
              <w:rPr>
                <w:u w:val="single"/>
              </w:rPr>
              <w:t>CLIENT</w:t>
            </w:r>
            <w:r w:rsidRPr="0089341D">
              <w:rPr>
                <w:u w:val="single"/>
              </w:rPr>
              <w:t> </w:t>
            </w:r>
            <w:r>
              <w:t>:</w:t>
            </w:r>
          </w:p>
          <w:p w14:paraId="13FDF4B7" w14:textId="77777777" w:rsidR="000F26AA" w:rsidRDefault="000F26AA" w:rsidP="00B55F3C">
            <w:pPr>
              <w:jc w:val="center"/>
            </w:pPr>
          </w:p>
          <w:p w14:paraId="10A1D02C" w14:textId="77777777" w:rsidR="000F26AA" w:rsidRDefault="000F26AA" w:rsidP="00B55F3C">
            <w:r>
              <w:t xml:space="preserve">Prénom/NOM : </w:t>
            </w:r>
          </w:p>
          <w:p w14:paraId="2ABBEA99" w14:textId="77777777" w:rsidR="000F26AA" w:rsidRDefault="000F26AA" w:rsidP="00B55F3C">
            <w:r>
              <w:t xml:space="preserve">Fonction : </w:t>
            </w:r>
          </w:p>
          <w:p w14:paraId="0623B56B" w14:textId="77777777" w:rsidR="000F26AA" w:rsidRDefault="000F26AA" w:rsidP="00B55F3C">
            <w:r>
              <w:t>Date : </w:t>
            </w:r>
            <w:r w:rsidRPr="0089341D">
              <w:t xml:space="preserve"> </w:t>
            </w:r>
          </w:p>
          <w:p w14:paraId="22F38870" w14:textId="77777777" w:rsidR="000F26AA" w:rsidRDefault="000F26AA" w:rsidP="00B55F3C"/>
          <w:p w14:paraId="73C5FDDC" w14:textId="77777777" w:rsidR="000F26AA" w:rsidRDefault="000F26AA" w:rsidP="00B55F3C">
            <w:pPr>
              <w:tabs>
                <w:tab w:val="left" w:pos="1739"/>
              </w:tabs>
              <w:rPr>
                <w:noProof/>
              </w:rPr>
            </w:pPr>
            <w:r>
              <w:t>Visa :</w:t>
            </w:r>
            <w:r>
              <w:rPr>
                <w:noProof/>
              </w:rPr>
              <w:t xml:space="preserve"> </w:t>
            </w:r>
          </w:p>
          <w:p w14:paraId="0DA8E493" w14:textId="77777777" w:rsidR="000F26AA" w:rsidRDefault="000F26AA" w:rsidP="00B55F3C">
            <w:pPr>
              <w:tabs>
                <w:tab w:val="left" w:pos="1739"/>
              </w:tabs>
            </w:pPr>
          </w:p>
          <w:p w14:paraId="2355946D" w14:textId="77777777" w:rsidR="000F26AA" w:rsidRDefault="000F26AA" w:rsidP="00B55F3C"/>
        </w:tc>
        <w:tc>
          <w:tcPr>
            <w:tcW w:w="5386" w:type="dxa"/>
          </w:tcPr>
          <w:p w14:paraId="252BD5D8" w14:textId="77777777" w:rsidR="000F26AA" w:rsidRDefault="000F26AA" w:rsidP="00B55F3C">
            <w:pPr>
              <w:jc w:val="center"/>
              <w:rPr>
                <w:u w:val="single"/>
              </w:rPr>
            </w:pPr>
          </w:p>
          <w:p w14:paraId="1DB77472" w14:textId="77777777" w:rsidR="000F26AA" w:rsidRPr="00351393" w:rsidRDefault="000F26AA" w:rsidP="00B55F3C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Titulaire</w:t>
            </w:r>
            <w:r w:rsidRPr="00351393">
              <w:rPr>
                <w:u w:val="single"/>
              </w:rPr>
              <w:t> :</w:t>
            </w:r>
          </w:p>
          <w:p w14:paraId="21FAFD00" w14:textId="77777777" w:rsidR="000F26AA" w:rsidRPr="00351393" w:rsidRDefault="000F26AA" w:rsidP="00B55F3C">
            <w:r w:rsidRPr="00351393">
              <w:t xml:space="preserve">Prénom/NOM : </w:t>
            </w:r>
          </w:p>
          <w:p w14:paraId="34C8BCB2" w14:textId="77777777" w:rsidR="000F26AA" w:rsidRPr="00351393" w:rsidRDefault="000F26AA" w:rsidP="00B55F3C">
            <w:r w:rsidRPr="00351393">
              <w:t>Fonction :</w:t>
            </w:r>
            <w:r w:rsidRPr="00351393">
              <w:rPr>
                <w:rFonts w:eastAsia="Times New Roman"/>
              </w:rPr>
              <w:t xml:space="preserve"> </w:t>
            </w:r>
          </w:p>
          <w:p w14:paraId="13FBCE63" w14:textId="77777777" w:rsidR="000F26AA" w:rsidRPr="00351393" w:rsidRDefault="000F26AA" w:rsidP="00B55F3C">
            <w:r w:rsidRPr="00351393">
              <w:t>Date :</w:t>
            </w:r>
            <w:r w:rsidRPr="00351393">
              <w:rPr>
                <w:rFonts w:eastAsia="Times New Roman"/>
              </w:rPr>
              <w:t xml:space="preserve"> </w:t>
            </w:r>
          </w:p>
          <w:p w14:paraId="3E2957A6" w14:textId="77777777" w:rsidR="000F26AA" w:rsidRPr="00351393" w:rsidRDefault="000F26AA" w:rsidP="00B55F3C"/>
          <w:p w14:paraId="5314512C" w14:textId="77777777" w:rsidR="000F26AA" w:rsidRPr="00351393" w:rsidRDefault="000F26AA" w:rsidP="00B55F3C">
            <w:r w:rsidRPr="00351393">
              <w:t>Visa :</w:t>
            </w:r>
            <w:r w:rsidRPr="00351393">
              <w:rPr>
                <w:rFonts w:eastAsia="Times New Roman"/>
              </w:rPr>
              <w:t xml:space="preserve"> </w:t>
            </w:r>
          </w:p>
          <w:p w14:paraId="4D7AE4F8" w14:textId="77777777" w:rsidR="000F26AA" w:rsidRDefault="000F26AA" w:rsidP="00B55F3C"/>
        </w:tc>
      </w:tr>
    </w:tbl>
    <w:p w14:paraId="5BD2C93C" w14:textId="77777777" w:rsidR="000F26AA" w:rsidRDefault="000F26AA"/>
    <w:p w14:paraId="7DBA4A5B" w14:textId="77777777" w:rsidR="000F26AA" w:rsidRDefault="000F26AA">
      <w:pPr>
        <w:sectPr w:rsidR="000F26AA" w:rsidSect="00B36CBB">
          <w:footerReference w:type="default" r:id="rId12"/>
          <w:pgSz w:w="11906" w:h="16838"/>
          <w:pgMar w:top="720" w:right="720" w:bottom="568" w:left="720" w:header="708" w:footer="708" w:gutter="0"/>
          <w:cols w:space="708"/>
          <w:docGrid w:linePitch="360"/>
        </w:sectPr>
      </w:pPr>
    </w:p>
    <w:p w14:paraId="29FB5550" w14:textId="3EEDE6FA" w:rsidR="00351393" w:rsidRDefault="00CB13B7" w:rsidP="00CB13B7">
      <w:pPr>
        <w:jc w:val="center"/>
        <w:sectPr w:rsidR="00351393" w:rsidSect="00351393">
          <w:footerReference w:type="default" r:id="rId13"/>
          <w:pgSz w:w="16838" w:h="11906" w:orient="landscape"/>
          <w:pgMar w:top="720" w:right="720" w:bottom="720" w:left="568" w:header="708" w:footer="708" w:gutter="0"/>
          <w:cols w:space="708"/>
          <w:docGrid w:linePitch="360"/>
        </w:sectPr>
      </w:pPr>
      <w:r w:rsidRPr="00CB13B7">
        <w:rPr>
          <w:noProof/>
        </w:rPr>
        <w:lastRenderedPageBreak/>
        <w:drawing>
          <wp:inline distT="0" distB="0" distL="0" distR="0" wp14:anchorId="47C2CACE" wp14:editId="526B878A">
            <wp:extent cx="9160034" cy="6447079"/>
            <wp:effectExtent l="0" t="0" r="3175" b="0"/>
            <wp:docPr id="1782026282" name="Image 1" descr="Une image contenant cart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026282" name="Image 1" descr="Une image contenant carte, text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60034" cy="644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97E67" w14:textId="77777777" w:rsidR="004A2FF4" w:rsidRPr="00D2281C" w:rsidRDefault="004A2FF4" w:rsidP="00EB032D">
      <w:pPr>
        <w:rPr>
          <w:b/>
          <w:noProof/>
          <w:color w:val="FF0000"/>
        </w:rPr>
      </w:pPr>
    </w:p>
    <w:sectPr w:rsidR="004A2FF4" w:rsidRPr="00D2281C" w:rsidSect="00B36CBB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8BC39" w14:textId="77777777" w:rsidR="003B7418" w:rsidRDefault="003B7418" w:rsidP="00325519">
      <w:pPr>
        <w:spacing w:after="0" w:line="240" w:lineRule="auto"/>
      </w:pPr>
      <w:r>
        <w:separator/>
      </w:r>
    </w:p>
  </w:endnote>
  <w:endnote w:type="continuationSeparator" w:id="0">
    <w:p w14:paraId="1CA9C3AA" w14:textId="77777777" w:rsidR="003B7418" w:rsidRDefault="003B7418" w:rsidP="00325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37F99" w14:textId="202F4400" w:rsidR="002C4D41" w:rsidRDefault="00351393" w:rsidP="00D456E9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t>/5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53DC" w14:textId="1D5E701A" w:rsidR="00351393" w:rsidRDefault="00351393" w:rsidP="00D456E9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rPr>
        <w:noProof/>
      </w:rPr>
      <w:drawing>
        <wp:anchor distT="0" distB="0" distL="114300" distR="114300" simplePos="0" relativeHeight="251660288" behindDoc="0" locked="0" layoutInCell="1" allowOverlap="1" wp14:anchorId="1622008E" wp14:editId="0F273F02">
          <wp:simplePos x="0" y="0"/>
          <wp:positionH relativeFrom="column">
            <wp:posOffset>9040959</wp:posOffset>
          </wp:positionH>
          <wp:positionV relativeFrom="paragraph">
            <wp:posOffset>17145</wp:posOffset>
          </wp:positionV>
          <wp:extent cx="452120" cy="425964"/>
          <wp:effectExtent l="0" t="0" r="5080" b="0"/>
          <wp:wrapNone/>
          <wp:docPr id="1830127345" name="Image 4" descr="logo_MASE-1024x1024 - inova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MASE-1024x1024 - inovadi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56" t="12821" r="12180" b="14102"/>
                  <a:stretch/>
                </pic:blipFill>
                <pic:spPr bwMode="auto">
                  <a:xfrm>
                    <a:off x="0" y="0"/>
                    <a:ext cx="452120" cy="42596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/5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97F45" w14:textId="77777777" w:rsidR="003B7418" w:rsidRDefault="003B7418" w:rsidP="00325519">
      <w:pPr>
        <w:spacing w:after="0" w:line="240" w:lineRule="auto"/>
      </w:pPr>
      <w:r>
        <w:separator/>
      </w:r>
    </w:p>
  </w:footnote>
  <w:footnote w:type="continuationSeparator" w:id="0">
    <w:p w14:paraId="562F27A1" w14:textId="77777777" w:rsidR="003B7418" w:rsidRDefault="003B7418" w:rsidP="003255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95B"/>
    <w:multiLevelType w:val="hybridMultilevel"/>
    <w:tmpl w:val="C9369CF8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94B2A"/>
    <w:multiLevelType w:val="hybridMultilevel"/>
    <w:tmpl w:val="4184EFB6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A80E07"/>
    <w:multiLevelType w:val="hybridMultilevel"/>
    <w:tmpl w:val="C1C2D0E4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26735B"/>
    <w:multiLevelType w:val="hybridMultilevel"/>
    <w:tmpl w:val="B314A808"/>
    <w:lvl w:ilvl="0" w:tplc="918AD8C2">
      <w:start w:val="120"/>
      <w:numFmt w:val="bullet"/>
      <w:lvlText w:val="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F5BA0"/>
    <w:multiLevelType w:val="hybridMultilevel"/>
    <w:tmpl w:val="90209CAC"/>
    <w:lvl w:ilvl="0" w:tplc="918AD8C2">
      <w:start w:val="120"/>
      <w:numFmt w:val="bullet"/>
      <w:lvlText w:val="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1279C"/>
    <w:multiLevelType w:val="hybridMultilevel"/>
    <w:tmpl w:val="22E2B7A4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934771"/>
    <w:multiLevelType w:val="hybridMultilevel"/>
    <w:tmpl w:val="1C44D00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128A5"/>
    <w:multiLevelType w:val="hybridMultilevel"/>
    <w:tmpl w:val="B78ACBA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10F01"/>
    <w:multiLevelType w:val="hybridMultilevel"/>
    <w:tmpl w:val="2EFA9D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57BF3"/>
    <w:multiLevelType w:val="hybridMultilevel"/>
    <w:tmpl w:val="D938DFF0"/>
    <w:lvl w:ilvl="0" w:tplc="E47AA3A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7212B"/>
    <w:multiLevelType w:val="hybridMultilevel"/>
    <w:tmpl w:val="7B864B9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6863E7"/>
    <w:multiLevelType w:val="hybridMultilevel"/>
    <w:tmpl w:val="D124C78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D3528"/>
    <w:multiLevelType w:val="hybridMultilevel"/>
    <w:tmpl w:val="4180298E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487DB0"/>
    <w:multiLevelType w:val="hybridMultilevel"/>
    <w:tmpl w:val="2B34E6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F2744"/>
    <w:multiLevelType w:val="hybridMultilevel"/>
    <w:tmpl w:val="34EC94DA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111678"/>
    <w:multiLevelType w:val="hybridMultilevel"/>
    <w:tmpl w:val="2864015E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9C01B44"/>
    <w:multiLevelType w:val="hybridMultilevel"/>
    <w:tmpl w:val="54FA8D8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EF17C9"/>
    <w:multiLevelType w:val="hybridMultilevel"/>
    <w:tmpl w:val="F9944B2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D7CD1"/>
    <w:multiLevelType w:val="hybridMultilevel"/>
    <w:tmpl w:val="B6764364"/>
    <w:lvl w:ilvl="0" w:tplc="918AD8C2">
      <w:start w:val="120"/>
      <w:numFmt w:val="bullet"/>
      <w:lvlText w:val=""/>
      <w:lvlJc w:val="left"/>
      <w:pPr>
        <w:ind w:left="1080" w:hanging="360"/>
      </w:pPr>
      <w:rPr>
        <w:rFonts w:ascii="Wingdings" w:eastAsiaTheme="minorHAnsi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593389"/>
    <w:multiLevelType w:val="hybridMultilevel"/>
    <w:tmpl w:val="EA86AD6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AE447A"/>
    <w:multiLevelType w:val="hybridMultilevel"/>
    <w:tmpl w:val="36E8BCAA"/>
    <w:lvl w:ilvl="0" w:tplc="918AD8C2">
      <w:start w:val="120"/>
      <w:numFmt w:val="bullet"/>
      <w:lvlText w:val="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729A0"/>
    <w:multiLevelType w:val="hybridMultilevel"/>
    <w:tmpl w:val="46C08A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5438D"/>
    <w:multiLevelType w:val="hybridMultilevel"/>
    <w:tmpl w:val="0EE6E746"/>
    <w:lvl w:ilvl="0" w:tplc="AAC001EC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26391A"/>
    <w:multiLevelType w:val="hybridMultilevel"/>
    <w:tmpl w:val="60D89364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79432806">
    <w:abstractNumId w:val="8"/>
  </w:num>
  <w:num w:numId="2" w16cid:durableId="511192003">
    <w:abstractNumId w:val="6"/>
  </w:num>
  <w:num w:numId="3" w16cid:durableId="1359695267">
    <w:abstractNumId w:val="7"/>
  </w:num>
  <w:num w:numId="4" w16cid:durableId="666445237">
    <w:abstractNumId w:val="21"/>
  </w:num>
  <w:num w:numId="5" w16cid:durableId="919564430">
    <w:abstractNumId w:val="17"/>
  </w:num>
  <w:num w:numId="6" w16cid:durableId="343944873">
    <w:abstractNumId w:val="23"/>
  </w:num>
  <w:num w:numId="7" w16cid:durableId="1897617123">
    <w:abstractNumId w:val="12"/>
  </w:num>
  <w:num w:numId="8" w16cid:durableId="1713335662">
    <w:abstractNumId w:val="0"/>
  </w:num>
  <w:num w:numId="9" w16cid:durableId="1281649277">
    <w:abstractNumId w:val="5"/>
  </w:num>
  <w:num w:numId="10" w16cid:durableId="1304776888">
    <w:abstractNumId w:val="2"/>
  </w:num>
  <w:num w:numId="11" w16cid:durableId="1092120790">
    <w:abstractNumId w:val="15"/>
  </w:num>
  <w:num w:numId="12" w16cid:durableId="963776877">
    <w:abstractNumId w:val="10"/>
  </w:num>
  <w:num w:numId="13" w16cid:durableId="1679650636">
    <w:abstractNumId w:val="3"/>
  </w:num>
  <w:num w:numId="14" w16cid:durableId="1284269458">
    <w:abstractNumId w:val="22"/>
  </w:num>
  <w:num w:numId="15" w16cid:durableId="824667278">
    <w:abstractNumId w:val="18"/>
  </w:num>
  <w:num w:numId="16" w16cid:durableId="1829323875">
    <w:abstractNumId w:val="19"/>
  </w:num>
  <w:num w:numId="17" w16cid:durableId="1160004066">
    <w:abstractNumId w:val="16"/>
  </w:num>
  <w:num w:numId="18" w16cid:durableId="1634871506">
    <w:abstractNumId w:val="11"/>
  </w:num>
  <w:num w:numId="19" w16cid:durableId="543560274">
    <w:abstractNumId w:val="14"/>
  </w:num>
  <w:num w:numId="20" w16cid:durableId="1321889523">
    <w:abstractNumId w:val="1"/>
  </w:num>
  <w:num w:numId="21" w16cid:durableId="102699666">
    <w:abstractNumId w:val="9"/>
  </w:num>
  <w:num w:numId="22" w16cid:durableId="1919242263">
    <w:abstractNumId w:val="13"/>
  </w:num>
  <w:num w:numId="23" w16cid:durableId="244340455">
    <w:abstractNumId w:val="4"/>
  </w:num>
  <w:num w:numId="24" w16cid:durableId="14228423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75"/>
    <w:rsid w:val="00000170"/>
    <w:rsid w:val="00001CDC"/>
    <w:rsid w:val="00002AB6"/>
    <w:rsid w:val="0001224D"/>
    <w:rsid w:val="000131C6"/>
    <w:rsid w:val="00013F14"/>
    <w:rsid w:val="00014318"/>
    <w:rsid w:val="00015EB0"/>
    <w:rsid w:val="00016D54"/>
    <w:rsid w:val="00016EB4"/>
    <w:rsid w:val="000178E1"/>
    <w:rsid w:val="00021AB9"/>
    <w:rsid w:val="000222CA"/>
    <w:rsid w:val="000266B1"/>
    <w:rsid w:val="00034A43"/>
    <w:rsid w:val="00035059"/>
    <w:rsid w:val="00035EB6"/>
    <w:rsid w:val="0003663A"/>
    <w:rsid w:val="00036756"/>
    <w:rsid w:val="00036A10"/>
    <w:rsid w:val="00037F74"/>
    <w:rsid w:val="000407D0"/>
    <w:rsid w:val="00040A50"/>
    <w:rsid w:val="00040D30"/>
    <w:rsid w:val="00041C4A"/>
    <w:rsid w:val="00045D21"/>
    <w:rsid w:val="000501C1"/>
    <w:rsid w:val="00050B5B"/>
    <w:rsid w:val="000522CE"/>
    <w:rsid w:val="0005302C"/>
    <w:rsid w:val="00053BCA"/>
    <w:rsid w:val="0005498F"/>
    <w:rsid w:val="00055639"/>
    <w:rsid w:val="000570EB"/>
    <w:rsid w:val="000612EE"/>
    <w:rsid w:val="00061ABB"/>
    <w:rsid w:val="00062708"/>
    <w:rsid w:val="00063001"/>
    <w:rsid w:val="000649C8"/>
    <w:rsid w:val="00067026"/>
    <w:rsid w:val="000700E5"/>
    <w:rsid w:val="00070BE7"/>
    <w:rsid w:val="000732E5"/>
    <w:rsid w:val="00073704"/>
    <w:rsid w:val="00075BBF"/>
    <w:rsid w:val="00077782"/>
    <w:rsid w:val="00082C7A"/>
    <w:rsid w:val="00084615"/>
    <w:rsid w:val="00087F9E"/>
    <w:rsid w:val="00091C18"/>
    <w:rsid w:val="00092183"/>
    <w:rsid w:val="000937B2"/>
    <w:rsid w:val="00094017"/>
    <w:rsid w:val="000941DB"/>
    <w:rsid w:val="000A0337"/>
    <w:rsid w:val="000A04A0"/>
    <w:rsid w:val="000A2845"/>
    <w:rsid w:val="000A30AC"/>
    <w:rsid w:val="000A4157"/>
    <w:rsid w:val="000B0B88"/>
    <w:rsid w:val="000B1723"/>
    <w:rsid w:val="000B6A13"/>
    <w:rsid w:val="000B7AAD"/>
    <w:rsid w:val="000C0F7A"/>
    <w:rsid w:val="000C108B"/>
    <w:rsid w:val="000C71E0"/>
    <w:rsid w:val="000C79A4"/>
    <w:rsid w:val="000D0670"/>
    <w:rsid w:val="000D2265"/>
    <w:rsid w:val="000D3B2C"/>
    <w:rsid w:val="000D4B91"/>
    <w:rsid w:val="000D5471"/>
    <w:rsid w:val="000D5E7E"/>
    <w:rsid w:val="000E1136"/>
    <w:rsid w:val="000E1707"/>
    <w:rsid w:val="000E1C6C"/>
    <w:rsid w:val="000E3E36"/>
    <w:rsid w:val="000E407D"/>
    <w:rsid w:val="000E497A"/>
    <w:rsid w:val="000E5144"/>
    <w:rsid w:val="000F009E"/>
    <w:rsid w:val="000F0B7C"/>
    <w:rsid w:val="000F1364"/>
    <w:rsid w:val="000F2446"/>
    <w:rsid w:val="000F26AA"/>
    <w:rsid w:val="000F38F4"/>
    <w:rsid w:val="000F4086"/>
    <w:rsid w:val="000F44E6"/>
    <w:rsid w:val="000F5409"/>
    <w:rsid w:val="000F62D6"/>
    <w:rsid w:val="000F6BD6"/>
    <w:rsid w:val="000F737A"/>
    <w:rsid w:val="000F79A7"/>
    <w:rsid w:val="000F7AFB"/>
    <w:rsid w:val="00103759"/>
    <w:rsid w:val="00103A42"/>
    <w:rsid w:val="001041D5"/>
    <w:rsid w:val="00105A22"/>
    <w:rsid w:val="001070DE"/>
    <w:rsid w:val="00111A5B"/>
    <w:rsid w:val="00113E78"/>
    <w:rsid w:val="0011406B"/>
    <w:rsid w:val="00114814"/>
    <w:rsid w:val="00115735"/>
    <w:rsid w:val="00116F01"/>
    <w:rsid w:val="00120011"/>
    <w:rsid w:val="00122198"/>
    <w:rsid w:val="001253E8"/>
    <w:rsid w:val="00127DB3"/>
    <w:rsid w:val="00133BA3"/>
    <w:rsid w:val="001349D5"/>
    <w:rsid w:val="00134DF2"/>
    <w:rsid w:val="001371B8"/>
    <w:rsid w:val="00142BBA"/>
    <w:rsid w:val="00142CB8"/>
    <w:rsid w:val="00143BD0"/>
    <w:rsid w:val="00143DD5"/>
    <w:rsid w:val="0014445C"/>
    <w:rsid w:val="001459D5"/>
    <w:rsid w:val="0014668E"/>
    <w:rsid w:val="00147BF0"/>
    <w:rsid w:val="0015002F"/>
    <w:rsid w:val="001500E7"/>
    <w:rsid w:val="00150CED"/>
    <w:rsid w:val="00151505"/>
    <w:rsid w:val="00154F12"/>
    <w:rsid w:val="0015555B"/>
    <w:rsid w:val="00156048"/>
    <w:rsid w:val="0015635C"/>
    <w:rsid w:val="00161679"/>
    <w:rsid w:val="0016307D"/>
    <w:rsid w:val="00164DA6"/>
    <w:rsid w:val="001675EA"/>
    <w:rsid w:val="00170978"/>
    <w:rsid w:val="001712A8"/>
    <w:rsid w:val="001762AE"/>
    <w:rsid w:val="0017698E"/>
    <w:rsid w:val="00176CB2"/>
    <w:rsid w:val="00180A85"/>
    <w:rsid w:val="00180D7A"/>
    <w:rsid w:val="00181232"/>
    <w:rsid w:val="00182F82"/>
    <w:rsid w:val="001853DF"/>
    <w:rsid w:val="0018641B"/>
    <w:rsid w:val="00190646"/>
    <w:rsid w:val="00191291"/>
    <w:rsid w:val="001912CF"/>
    <w:rsid w:val="001915FD"/>
    <w:rsid w:val="00191F6F"/>
    <w:rsid w:val="0019418A"/>
    <w:rsid w:val="001952B2"/>
    <w:rsid w:val="00195625"/>
    <w:rsid w:val="0019611D"/>
    <w:rsid w:val="00197C30"/>
    <w:rsid w:val="00197E8D"/>
    <w:rsid w:val="001A1A87"/>
    <w:rsid w:val="001A29F4"/>
    <w:rsid w:val="001A400F"/>
    <w:rsid w:val="001A4794"/>
    <w:rsid w:val="001A59C0"/>
    <w:rsid w:val="001B0E4A"/>
    <w:rsid w:val="001B14D1"/>
    <w:rsid w:val="001B17C6"/>
    <w:rsid w:val="001B2362"/>
    <w:rsid w:val="001B52FF"/>
    <w:rsid w:val="001B7CCC"/>
    <w:rsid w:val="001C43C6"/>
    <w:rsid w:val="001C5618"/>
    <w:rsid w:val="001C5A15"/>
    <w:rsid w:val="001C77F8"/>
    <w:rsid w:val="001D169D"/>
    <w:rsid w:val="001D4C5B"/>
    <w:rsid w:val="001D554D"/>
    <w:rsid w:val="001D6BFB"/>
    <w:rsid w:val="001D7209"/>
    <w:rsid w:val="001E1825"/>
    <w:rsid w:val="001E39CD"/>
    <w:rsid w:val="001E7766"/>
    <w:rsid w:val="001F4F89"/>
    <w:rsid w:val="001F7419"/>
    <w:rsid w:val="00203B4A"/>
    <w:rsid w:val="002045F7"/>
    <w:rsid w:val="00205FE5"/>
    <w:rsid w:val="002071B8"/>
    <w:rsid w:val="00207218"/>
    <w:rsid w:val="002079A3"/>
    <w:rsid w:val="00210983"/>
    <w:rsid w:val="00212017"/>
    <w:rsid w:val="00215C70"/>
    <w:rsid w:val="00215ECD"/>
    <w:rsid w:val="00217EFF"/>
    <w:rsid w:val="0022036D"/>
    <w:rsid w:val="00220E83"/>
    <w:rsid w:val="002211D2"/>
    <w:rsid w:val="002219AE"/>
    <w:rsid w:val="00221F6A"/>
    <w:rsid w:val="00222059"/>
    <w:rsid w:val="002256C6"/>
    <w:rsid w:val="00227B7E"/>
    <w:rsid w:val="00227DA8"/>
    <w:rsid w:val="00230F55"/>
    <w:rsid w:val="002332DD"/>
    <w:rsid w:val="00234F37"/>
    <w:rsid w:val="002406E0"/>
    <w:rsid w:val="00241E1B"/>
    <w:rsid w:val="00242152"/>
    <w:rsid w:val="00243295"/>
    <w:rsid w:val="002447F8"/>
    <w:rsid w:val="002502D4"/>
    <w:rsid w:val="00250A32"/>
    <w:rsid w:val="002522E9"/>
    <w:rsid w:val="002537D2"/>
    <w:rsid w:val="00254A91"/>
    <w:rsid w:val="00254AFC"/>
    <w:rsid w:val="00263623"/>
    <w:rsid w:val="0026365C"/>
    <w:rsid w:val="0026440A"/>
    <w:rsid w:val="0026458E"/>
    <w:rsid w:val="002651D7"/>
    <w:rsid w:val="002664FA"/>
    <w:rsid w:val="002667F6"/>
    <w:rsid w:val="00267529"/>
    <w:rsid w:val="00267B67"/>
    <w:rsid w:val="002706D2"/>
    <w:rsid w:val="00271BA6"/>
    <w:rsid w:val="00274577"/>
    <w:rsid w:val="00274F19"/>
    <w:rsid w:val="002760AC"/>
    <w:rsid w:val="00277ED7"/>
    <w:rsid w:val="0028098F"/>
    <w:rsid w:val="0028139B"/>
    <w:rsid w:val="00282768"/>
    <w:rsid w:val="0028294D"/>
    <w:rsid w:val="00282FA0"/>
    <w:rsid w:val="0028468B"/>
    <w:rsid w:val="00287A8E"/>
    <w:rsid w:val="00287F5F"/>
    <w:rsid w:val="002928C8"/>
    <w:rsid w:val="00292AA7"/>
    <w:rsid w:val="0029463A"/>
    <w:rsid w:val="00295FF0"/>
    <w:rsid w:val="00296F63"/>
    <w:rsid w:val="00297D85"/>
    <w:rsid w:val="00297EB0"/>
    <w:rsid w:val="002A1A66"/>
    <w:rsid w:val="002A2A93"/>
    <w:rsid w:val="002A3816"/>
    <w:rsid w:val="002A3E6E"/>
    <w:rsid w:val="002A53DE"/>
    <w:rsid w:val="002A5F21"/>
    <w:rsid w:val="002B4128"/>
    <w:rsid w:val="002B7AA1"/>
    <w:rsid w:val="002C06A8"/>
    <w:rsid w:val="002C4D41"/>
    <w:rsid w:val="002C5A6C"/>
    <w:rsid w:val="002C5F4D"/>
    <w:rsid w:val="002C6826"/>
    <w:rsid w:val="002C71A8"/>
    <w:rsid w:val="002D1238"/>
    <w:rsid w:val="002D2309"/>
    <w:rsid w:val="002D2AFB"/>
    <w:rsid w:val="002D3472"/>
    <w:rsid w:val="002D3DB1"/>
    <w:rsid w:val="002D4051"/>
    <w:rsid w:val="002D539F"/>
    <w:rsid w:val="002D5781"/>
    <w:rsid w:val="002D6903"/>
    <w:rsid w:val="002E3057"/>
    <w:rsid w:val="002E3822"/>
    <w:rsid w:val="002E41B7"/>
    <w:rsid w:val="002E43CF"/>
    <w:rsid w:val="002E50C0"/>
    <w:rsid w:val="002E51C4"/>
    <w:rsid w:val="002E657E"/>
    <w:rsid w:val="002E686A"/>
    <w:rsid w:val="002E7E80"/>
    <w:rsid w:val="002F059E"/>
    <w:rsid w:val="002F1270"/>
    <w:rsid w:val="002F2B43"/>
    <w:rsid w:val="002F4183"/>
    <w:rsid w:val="002F48CA"/>
    <w:rsid w:val="002F73B0"/>
    <w:rsid w:val="0030259F"/>
    <w:rsid w:val="003038B8"/>
    <w:rsid w:val="00306BD1"/>
    <w:rsid w:val="00306CB4"/>
    <w:rsid w:val="00310E61"/>
    <w:rsid w:val="00311B89"/>
    <w:rsid w:val="003120E3"/>
    <w:rsid w:val="00312BE2"/>
    <w:rsid w:val="00313602"/>
    <w:rsid w:val="00313F6D"/>
    <w:rsid w:val="00316C13"/>
    <w:rsid w:val="0031746A"/>
    <w:rsid w:val="00317A01"/>
    <w:rsid w:val="00317FCE"/>
    <w:rsid w:val="00320510"/>
    <w:rsid w:val="00322647"/>
    <w:rsid w:val="003237A7"/>
    <w:rsid w:val="0032381D"/>
    <w:rsid w:val="00324363"/>
    <w:rsid w:val="00325519"/>
    <w:rsid w:val="00325983"/>
    <w:rsid w:val="00326844"/>
    <w:rsid w:val="00327D25"/>
    <w:rsid w:val="0033007E"/>
    <w:rsid w:val="003307D0"/>
    <w:rsid w:val="003307D5"/>
    <w:rsid w:val="0033299B"/>
    <w:rsid w:val="00333110"/>
    <w:rsid w:val="00337357"/>
    <w:rsid w:val="00337FF1"/>
    <w:rsid w:val="003421A7"/>
    <w:rsid w:val="0034362B"/>
    <w:rsid w:val="00343BAE"/>
    <w:rsid w:val="00344777"/>
    <w:rsid w:val="00344C73"/>
    <w:rsid w:val="00345499"/>
    <w:rsid w:val="00351393"/>
    <w:rsid w:val="00356F3C"/>
    <w:rsid w:val="00357D71"/>
    <w:rsid w:val="003609F9"/>
    <w:rsid w:val="00360B07"/>
    <w:rsid w:val="00361E31"/>
    <w:rsid w:val="003625F4"/>
    <w:rsid w:val="00362784"/>
    <w:rsid w:val="00362F3D"/>
    <w:rsid w:val="00364831"/>
    <w:rsid w:val="00364AB9"/>
    <w:rsid w:val="00364EA8"/>
    <w:rsid w:val="00366109"/>
    <w:rsid w:val="003705FD"/>
    <w:rsid w:val="00371E49"/>
    <w:rsid w:val="00375A15"/>
    <w:rsid w:val="00375A5C"/>
    <w:rsid w:val="003763EB"/>
    <w:rsid w:val="0037647C"/>
    <w:rsid w:val="00376E27"/>
    <w:rsid w:val="00381EDF"/>
    <w:rsid w:val="00383FBB"/>
    <w:rsid w:val="00384B66"/>
    <w:rsid w:val="00386E17"/>
    <w:rsid w:val="003878DC"/>
    <w:rsid w:val="0039058E"/>
    <w:rsid w:val="0039316D"/>
    <w:rsid w:val="00393582"/>
    <w:rsid w:val="003959DA"/>
    <w:rsid w:val="00396D8D"/>
    <w:rsid w:val="003A4018"/>
    <w:rsid w:val="003A790A"/>
    <w:rsid w:val="003B066D"/>
    <w:rsid w:val="003B16E9"/>
    <w:rsid w:val="003B1E0A"/>
    <w:rsid w:val="003B206D"/>
    <w:rsid w:val="003B20E9"/>
    <w:rsid w:val="003B29A3"/>
    <w:rsid w:val="003B3C6F"/>
    <w:rsid w:val="003B7418"/>
    <w:rsid w:val="003C1434"/>
    <w:rsid w:val="003D001D"/>
    <w:rsid w:val="003D0925"/>
    <w:rsid w:val="003D291B"/>
    <w:rsid w:val="003D3075"/>
    <w:rsid w:val="003D34BC"/>
    <w:rsid w:val="003D36F2"/>
    <w:rsid w:val="003D6D40"/>
    <w:rsid w:val="003D705B"/>
    <w:rsid w:val="003E10F8"/>
    <w:rsid w:val="003E1E61"/>
    <w:rsid w:val="003E208B"/>
    <w:rsid w:val="003E3C54"/>
    <w:rsid w:val="003E40EA"/>
    <w:rsid w:val="003E4980"/>
    <w:rsid w:val="003E562C"/>
    <w:rsid w:val="003E59C4"/>
    <w:rsid w:val="003E5CA0"/>
    <w:rsid w:val="003F0234"/>
    <w:rsid w:val="003F05BA"/>
    <w:rsid w:val="003F07D0"/>
    <w:rsid w:val="003F0F18"/>
    <w:rsid w:val="003F1665"/>
    <w:rsid w:val="003F3028"/>
    <w:rsid w:val="003F3AD0"/>
    <w:rsid w:val="003F5408"/>
    <w:rsid w:val="003F74E1"/>
    <w:rsid w:val="003F7C6D"/>
    <w:rsid w:val="003F7E04"/>
    <w:rsid w:val="003F7E05"/>
    <w:rsid w:val="00401597"/>
    <w:rsid w:val="00401A55"/>
    <w:rsid w:val="00402334"/>
    <w:rsid w:val="00402ECB"/>
    <w:rsid w:val="0040381D"/>
    <w:rsid w:val="00403A83"/>
    <w:rsid w:val="00412FFF"/>
    <w:rsid w:val="0041506E"/>
    <w:rsid w:val="00415432"/>
    <w:rsid w:val="00415938"/>
    <w:rsid w:val="004160D1"/>
    <w:rsid w:val="00416B55"/>
    <w:rsid w:val="004178ED"/>
    <w:rsid w:val="0042047D"/>
    <w:rsid w:val="00420F83"/>
    <w:rsid w:val="00421846"/>
    <w:rsid w:val="00421A05"/>
    <w:rsid w:val="00422FAF"/>
    <w:rsid w:val="00422FB7"/>
    <w:rsid w:val="0042392D"/>
    <w:rsid w:val="00423BA4"/>
    <w:rsid w:val="0043022A"/>
    <w:rsid w:val="00430401"/>
    <w:rsid w:val="00431F0A"/>
    <w:rsid w:val="00433268"/>
    <w:rsid w:val="00434425"/>
    <w:rsid w:val="004360BD"/>
    <w:rsid w:val="00440D76"/>
    <w:rsid w:val="00440E00"/>
    <w:rsid w:val="00441176"/>
    <w:rsid w:val="00441931"/>
    <w:rsid w:val="00441FCF"/>
    <w:rsid w:val="004427AF"/>
    <w:rsid w:val="00443930"/>
    <w:rsid w:val="004442D5"/>
    <w:rsid w:val="0044504A"/>
    <w:rsid w:val="004451E0"/>
    <w:rsid w:val="00445C9D"/>
    <w:rsid w:val="004465F7"/>
    <w:rsid w:val="00446617"/>
    <w:rsid w:val="004473C9"/>
    <w:rsid w:val="004476EA"/>
    <w:rsid w:val="00447B94"/>
    <w:rsid w:val="004508AD"/>
    <w:rsid w:val="0045163A"/>
    <w:rsid w:val="0045312E"/>
    <w:rsid w:val="00453DAF"/>
    <w:rsid w:val="00454132"/>
    <w:rsid w:val="00454E99"/>
    <w:rsid w:val="00457E79"/>
    <w:rsid w:val="00460AE4"/>
    <w:rsid w:val="00462622"/>
    <w:rsid w:val="00463433"/>
    <w:rsid w:val="00465AAD"/>
    <w:rsid w:val="00465B88"/>
    <w:rsid w:val="00467371"/>
    <w:rsid w:val="004678BD"/>
    <w:rsid w:val="00470103"/>
    <w:rsid w:val="004706A9"/>
    <w:rsid w:val="0047082A"/>
    <w:rsid w:val="00470C2E"/>
    <w:rsid w:val="0047380F"/>
    <w:rsid w:val="00473F9C"/>
    <w:rsid w:val="00475599"/>
    <w:rsid w:val="0047653B"/>
    <w:rsid w:val="0047755A"/>
    <w:rsid w:val="00477DF0"/>
    <w:rsid w:val="004819A8"/>
    <w:rsid w:val="00481CCF"/>
    <w:rsid w:val="00484049"/>
    <w:rsid w:val="00484FBA"/>
    <w:rsid w:val="004864DB"/>
    <w:rsid w:val="004867BB"/>
    <w:rsid w:val="0048745F"/>
    <w:rsid w:val="00490987"/>
    <w:rsid w:val="004924D3"/>
    <w:rsid w:val="00492744"/>
    <w:rsid w:val="00492B6B"/>
    <w:rsid w:val="00492FEF"/>
    <w:rsid w:val="004932F1"/>
    <w:rsid w:val="00495338"/>
    <w:rsid w:val="00495B92"/>
    <w:rsid w:val="004960CE"/>
    <w:rsid w:val="004A0AB7"/>
    <w:rsid w:val="004A0D08"/>
    <w:rsid w:val="004A2FF4"/>
    <w:rsid w:val="004A50F9"/>
    <w:rsid w:val="004A588E"/>
    <w:rsid w:val="004A66B2"/>
    <w:rsid w:val="004A7A8E"/>
    <w:rsid w:val="004B0CAF"/>
    <w:rsid w:val="004B1DF7"/>
    <w:rsid w:val="004B32A1"/>
    <w:rsid w:val="004B33F5"/>
    <w:rsid w:val="004B3987"/>
    <w:rsid w:val="004B6BC8"/>
    <w:rsid w:val="004C03DC"/>
    <w:rsid w:val="004C2255"/>
    <w:rsid w:val="004C2EBB"/>
    <w:rsid w:val="004C3840"/>
    <w:rsid w:val="004C651C"/>
    <w:rsid w:val="004C6C3D"/>
    <w:rsid w:val="004C6FA9"/>
    <w:rsid w:val="004D01FD"/>
    <w:rsid w:val="004D058C"/>
    <w:rsid w:val="004D1702"/>
    <w:rsid w:val="004D2D23"/>
    <w:rsid w:val="004D2F84"/>
    <w:rsid w:val="004D3075"/>
    <w:rsid w:val="004D4418"/>
    <w:rsid w:val="004D76F5"/>
    <w:rsid w:val="004E0F03"/>
    <w:rsid w:val="004E1080"/>
    <w:rsid w:val="004E1663"/>
    <w:rsid w:val="004E36A3"/>
    <w:rsid w:val="004E36CA"/>
    <w:rsid w:val="004E5914"/>
    <w:rsid w:val="004E6B32"/>
    <w:rsid w:val="004E6C75"/>
    <w:rsid w:val="004E6CA1"/>
    <w:rsid w:val="004E74F4"/>
    <w:rsid w:val="004E7E29"/>
    <w:rsid w:val="004F0AD8"/>
    <w:rsid w:val="004F151E"/>
    <w:rsid w:val="004F26FD"/>
    <w:rsid w:val="004F27F3"/>
    <w:rsid w:val="004F354C"/>
    <w:rsid w:val="004F47C7"/>
    <w:rsid w:val="004F5C2A"/>
    <w:rsid w:val="005014CC"/>
    <w:rsid w:val="00502730"/>
    <w:rsid w:val="00505154"/>
    <w:rsid w:val="005064F3"/>
    <w:rsid w:val="0050694F"/>
    <w:rsid w:val="0050739D"/>
    <w:rsid w:val="00507E6E"/>
    <w:rsid w:val="00513B05"/>
    <w:rsid w:val="0051526D"/>
    <w:rsid w:val="005173FF"/>
    <w:rsid w:val="00517E3F"/>
    <w:rsid w:val="00524327"/>
    <w:rsid w:val="00524C93"/>
    <w:rsid w:val="00526F57"/>
    <w:rsid w:val="00527F4D"/>
    <w:rsid w:val="005349D1"/>
    <w:rsid w:val="00535532"/>
    <w:rsid w:val="00536E9D"/>
    <w:rsid w:val="00550DFD"/>
    <w:rsid w:val="00551E77"/>
    <w:rsid w:val="00552ACF"/>
    <w:rsid w:val="00553B57"/>
    <w:rsid w:val="00553F19"/>
    <w:rsid w:val="0055582F"/>
    <w:rsid w:val="00555D8F"/>
    <w:rsid w:val="005605DB"/>
    <w:rsid w:val="00561677"/>
    <w:rsid w:val="00561C9A"/>
    <w:rsid w:val="00562EEB"/>
    <w:rsid w:val="00565E71"/>
    <w:rsid w:val="00565EBF"/>
    <w:rsid w:val="00570D58"/>
    <w:rsid w:val="00574935"/>
    <w:rsid w:val="00574988"/>
    <w:rsid w:val="00575557"/>
    <w:rsid w:val="00575AED"/>
    <w:rsid w:val="005808C9"/>
    <w:rsid w:val="00580A2F"/>
    <w:rsid w:val="00586231"/>
    <w:rsid w:val="00586475"/>
    <w:rsid w:val="00591BCC"/>
    <w:rsid w:val="00591E25"/>
    <w:rsid w:val="00592E9E"/>
    <w:rsid w:val="00592F20"/>
    <w:rsid w:val="005931FB"/>
    <w:rsid w:val="00593EB5"/>
    <w:rsid w:val="00593F19"/>
    <w:rsid w:val="00594865"/>
    <w:rsid w:val="00594E8A"/>
    <w:rsid w:val="00595091"/>
    <w:rsid w:val="005962E6"/>
    <w:rsid w:val="005966F6"/>
    <w:rsid w:val="005A0BE6"/>
    <w:rsid w:val="005A194B"/>
    <w:rsid w:val="005A1A5B"/>
    <w:rsid w:val="005A3EEE"/>
    <w:rsid w:val="005A4681"/>
    <w:rsid w:val="005A5FE3"/>
    <w:rsid w:val="005A6E22"/>
    <w:rsid w:val="005B215B"/>
    <w:rsid w:val="005B3309"/>
    <w:rsid w:val="005B40BA"/>
    <w:rsid w:val="005B53BF"/>
    <w:rsid w:val="005B5A59"/>
    <w:rsid w:val="005B5AD3"/>
    <w:rsid w:val="005B5F3A"/>
    <w:rsid w:val="005B6074"/>
    <w:rsid w:val="005B64D7"/>
    <w:rsid w:val="005B7696"/>
    <w:rsid w:val="005B77D1"/>
    <w:rsid w:val="005C2220"/>
    <w:rsid w:val="005C29C4"/>
    <w:rsid w:val="005C60FE"/>
    <w:rsid w:val="005D1069"/>
    <w:rsid w:val="005D56A2"/>
    <w:rsid w:val="005D7B55"/>
    <w:rsid w:val="005E240A"/>
    <w:rsid w:val="005E3B26"/>
    <w:rsid w:val="005E3ECC"/>
    <w:rsid w:val="005E50E2"/>
    <w:rsid w:val="005E7630"/>
    <w:rsid w:val="005F0244"/>
    <w:rsid w:val="005F0746"/>
    <w:rsid w:val="005F19C7"/>
    <w:rsid w:val="005F4A57"/>
    <w:rsid w:val="005F571D"/>
    <w:rsid w:val="00602F73"/>
    <w:rsid w:val="006033E9"/>
    <w:rsid w:val="006044B2"/>
    <w:rsid w:val="00605012"/>
    <w:rsid w:val="00605605"/>
    <w:rsid w:val="0060584A"/>
    <w:rsid w:val="006067F5"/>
    <w:rsid w:val="00607C9D"/>
    <w:rsid w:val="00607FA7"/>
    <w:rsid w:val="00610BCC"/>
    <w:rsid w:val="0061146D"/>
    <w:rsid w:val="006147E8"/>
    <w:rsid w:val="00615288"/>
    <w:rsid w:val="006171A5"/>
    <w:rsid w:val="00617EBA"/>
    <w:rsid w:val="006224B4"/>
    <w:rsid w:val="00622755"/>
    <w:rsid w:val="006257D4"/>
    <w:rsid w:val="0063025C"/>
    <w:rsid w:val="00630785"/>
    <w:rsid w:val="00630FF1"/>
    <w:rsid w:val="00631033"/>
    <w:rsid w:val="00631407"/>
    <w:rsid w:val="006334CF"/>
    <w:rsid w:val="00633748"/>
    <w:rsid w:val="00635F20"/>
    <w:rsid w:val="00637117"/>
    <w:rsid w:val="00637F2C"/>
    <w:rsid w:val="006407C3"/>
    <w:rsid w:val="00640DBA"/>
    <w:rsid w:val="0064303B"/>
    <w:rsid w:val="0064399F"/>
    <w:rsid w:val="0064495F"/>
    <w:rsid w:val="00644FAF"/>
    <w:rsid w:val="0064603E"/>
    <w:rsid w:val="006469C8"/>
    <w:rsid w:val="00647048"/>
    <w:rsid w:val="006508E6"/>
    <w:rsid w:val="006515E2"/>
    <w:rsid w:val="006526B9"/>
    <w:rsid w:val="00657897"/>
    <w:rsid w:val="00657E81"/>
    <w:rsid w:val="006605A7"/>
    <w:rsid w:val="00660CBD"/>
    <w:rsid w:val="00660D45"/>
    <w:rsid w:val="0066148D"/>
    <w:rsid w:val="00663C27"/>
    <w:rsid w:val="006644C2"/>
    <w:rsid w:val="00664C7C"/>
    <w:rsid w:val="00665AA5"/>
    <w:rsid w:val="00665FF0"/>
    <w:rsid w:val="00667636"/>
    <w:rsid w:val="006721F9"/>
    <w:rsid w:val="006725A2"/>
    <w:rsid w:val="00674606"/>
    <w:rsid w:val="00674DD5"/>
    <w:rsid w:val="006777D2"/>
    <w:rsid w:val="00677931"/>
    <w:rsid w:val="006818C0"/>
    <w:rsid w:val="00681F45"/>
    <w:rsid w:val="00682556"/>
    <w:rsid w:val="0068375E"/>
    <w:rsid w:val="00685C97"/>
    <w:rsid w:val="00685F27"/>
    <w:rsid w:val="00686096"/>
    <w:rsid w:val="00686F0B"/>
    <w:rsid w:val="006914BB"/>
    <w:rsid w:val="00691A53"/>
    <w:rsid w:val="00691CC1"/>
    <w:rsid w:val="00692119"/>
    <w:rsid w:val="006A0480"/>
    <w:rsid w:val="006A1EE4"/>
    <w:rsid w:val="006A5902"/>
    <w:rsid w:val="006A6350"/>
    <w:rsid w:val="006A7993"/>
    <w:rsid w:val="006A7B44"/>
    <w:rsid w:val="006A7C75"/>
    <w:rsid w:val="006B0B49"/>
    <w:rsid w:val="006B0C1F"/>
    <w:rsid w:val="006B284D"/>
    <w:rsid w:val="006B2E4B"/>
    <w:rsid w:val="006B5AC2"/>
    <w:rsid w:val="006C123C"/>
    <w:rsid w:val="006C19D7"/>
    <w:rsid w:val="006C3A05"/>
    <w:rsid w:val="006C5DE2"/>
    <w:rsid w:val="006D2617"/>
    <w:rsid w:val="006D3625"/>
    <w:rsid w:val="006D6F0C"/>
    <w:rsid w:val="006D717B"/>
    <w:rsid w:val="006E1F20"/>
    <w:rsid w:val="006E2218"/>
    <w:rsid w:val="006E2D50"/>
    <w:rsid w:val="006E3021"/>
    <w:rsid w:val="006E553F"/>
    <w:rsid w:val="006E58EF"/>
    <w:rsid w:val="006E7AD1"/>
    <w:rsid w:val="006F1FDA"/>
    <w:rsid w:val="006F3DFE"/>
    <w:rsid w:val="006F4085"/>
    <w:rsid w:val="006F4205"/>
    <w:rsid w:val="006F7DDA"/>
    <w:rsid w:val="00702981"/>
    <w:rsid w:val="00703BE3"/>
    <w:rsid w:val="00704546"/>
    <w:rsid w:val="00705DB0"/>
    <w:rsid w:val="00706670"/>
    <w:rsid w:val="0071053B"/>
    <w:rsid w:val="00710D7E"/>
    <w:rsid w:val="00711801"/>
    <w:rsid w:val="00713876"/>
    <w:rsid w:val="00715CCD"/>
    <w:rsid w:val="007170D7"/>
    <w:rsid w:val="00717AF4"/>
    <w:rsid w:val="00717F62"/>
    <w:rsid w:val="007218EA"/>
    <w:rsid w:val="00721C5E"/>
    <w:rsid w:val="00727F4F"/>
    <w:rsid w:val="0073056C"/>
    <w:rsid w:val="00730ACF"/>
    <w:rsid w:val="0073340B"/>
    <w:rsid w:val="00733632"/>
    <w:rsid w:val="00734197"/>
    <w:rsid w:val="007358F4"/>
    <w:rsid w:val="0074003C"/>
    <w:rsid w:val="007405AE"/>
    <w:rsid w:val="0074170C"/>
    <w:rsid w:val="00742DE7"/>
    <w:rsid w:val="007439A2"/>
    <w:rsid w:val="007470B4"/>
    <w:rsid w:val="0075057E"/>
    <w:rsid w:val="007517DB"/>
    <w:rsid w:val="00754A48"/>
    <w:rsid w:val="00754D99"/>
    <w:rsid w:val="00755569"/>
    <w:rsid w:val="0075716E"/>
    <w:rsid w:val="00760E75"/>
    <w:rsid w:val="00761683"/>
    <w:rsid w:val="0076384E"/>
    <w:rsid w:val="00763859"/>
    <w:rsid w:val="00765911"/>
    <w:rsid w:val="00766A92"/>
    <w:rsid w:val="00766BA3"/>
    <w:rsid w:val="00771AB3"/>
    <w:rsid w:val="007726AC"/>
    <w:rsid w:val="00772B00"/>
    <w:rsid w:val="007732F8"/>
    <w:rsid w:val="00777264"/>
    <w:rsid w:val="00777725"/>
    <w:rsid w:val="00781B42"/>
    <w:rsid w:val="007875F7"/>
    <w:rsid w:val="00790762"/>
    <w:rsid w:val="00791F1A"/>
    <w:rsid w:val="0079311C"/>
    <w:rsid w:val="00797BEA"/>
    <w:rsid w:val="007A49D9"/>
    <w:rsid w:val="007B143D"/>
    <w:rsid w:val="007B1820"/>
    <w:rsid w:val="007B2152"/>
    <w:rsid w:val="007B2B52"/>
    <w:rsid w:val="007B3078"/>
    <w:rsid w:val="007B493F"/>
    <w:rsid w:val="007B67D8"/>
    <w:rsid w:val="007B6A74"/>
    <w:rsid w:val="007B7678"/>
    <w:rsid w:val="007B7BA6"/>
    <w:rsid w:val="007C0F7F"/>
    <w:rsid w:val="007C19E9"/>
    <w:rsid w:val="007C310A"/>
    <w:rsid w:val="007C4BA2"/>
    <w:rsid w:val="007C58E3"/>
    <w:rsid w:val="007C59D7"/>
    <w:rsid w:val="007C616B"/>
    <w:rsid w:val="007C71CF"/>
    <w:rsid w:val="007C7A7B"/>
    <w:rsid w:val="007C7B4A"/>
    <w:rsid w:val="007D36F2"/>
    <w:rsid w:val="007D37B7"/>
    <w:rsid w:val="007D3F6A"/>
    <w:rsid w:val="007D497C"/>
    <w:rsid w:val="007D4A5C"/>
    <w:rsid w:val="007D6D1A"/>
    <w:rsid w:val="007D75E8"/>
    <w:rsid w:val="007E024D"/>
    <w:rsid w:val="007E0684"/>
    <w:rsid w:val="007E3A07"/>
    <w:rsid w:val="007E510F"/>
    <w:rsid w:val="007E59FF"/>
    <w:rsid w:val="007E7E0C"/>
    <w:rsid w:val="007F00AA"/>
    <w:rsid w:val="007F09CF"/>
    <w:rsid w:val="007F1532"/>
    <w:rsid w:val="007F196C"/>
    <w:rsid w:val="007F227F"/>
    <w:rsid w:val="007F2354"/>
    <w:rsid w:val="007F46ED"/>
    <w:rsid w:val="007F4934"/>
    <w:rsid w:val="007F566A"/>
    <w:rsid w:val="007F5DB5"/>
    <w:rsid w:val="007F61A4"/>
    <w:rsid w:val="008024FF"/>
    <w:rsid w:val="008027BE"/>
    <w:rsid w:val="008035F9"/>
    <w:rsid w:val="00804CEB"/>
    <w:rsid w:val="00806CB9"/>
    <w:rsid w:val="00807570"/>
    <w:rsid w:val="00812B94"/>
    <w:rsid w:val="00812CF3"/>
    <w:rsid w:val="00813FDF"/>
    <w:rsid w:val="008141F1"/>
    <w:rsid w:val="00814F1F"/>
    <w:rsid w:val="008156F1"/>
    <w:rsid w:val="008162BE"/>
    <w:rsid w:val="008222C3"/>
    <w:rsid w:val="00824881"/>
    <w:rsid w:val="00827FF5"/>
    <w:rsid w:val="008304E7"/>
    <w:rsid w:val="00830B16"/>
    <w:rsid w:val="008311DA"/>
    <w:rsid w:val="00835D0F"/>
    <w:rsid w:val="00841F86"/>
    <w:rsid w:val="00843749"/>
    <w:rsid w:val="00846A7A"/>
    <w:rsid w:val="0085044D"/>
    <w:rsid w:val="00851322"/>
    <w:rsid w:val="00851C7B"/>
    <w:rsid w:val="00852596"/>
    <w:rsid w:val="0086260F"/>
    <w:rsid w:val="00862F7D"/>
    <w:rsid w:val="00863C69"/>
    <w:rsid w:val="00865917"/>
    <w:rsid w:val="00866B6D"/>
    <w:rsid w:val="00867687"/>
    <w:rsid w:val="008708D3"/>
    <w:rsid w:val="00872A6C"/>
    <w:rsid w:val="008746E2"/>
    <w:rsid w:val="00885E48"/>
    <w:rsid w:val="00887107"/>
    <w:rsid w:val="00892AEC"/>
    <w:rsid w:val="00892BE9"/>
    <w:rsid w:val="00892C52"/>
    <w:rsid w:val="00892EAD"/>
    <w:rsid w:val="008933A2"/>
    <w:rsid w:val="0089341D"/>
    <w:rsid w:val="008934E0"/>
    <w:rsid w:val="00894208"/>
    <w:rsid w:val="008957C7"/>
    <w:rsid w:val="00895E4C"/>
    <w:rsid w:val="008A1900"/>
    <w:rsid w:val="008A3BE4"/>
    <w:rsid w:val="008A438C"/>
    <w:rsid w:val="008A5413"/>
    <w:rsid w:val="008A54BE"/>
    <w:rsid w:val="008A55A0"/>
    <w:rsid w:val="008A7BD9"/>
    <w:rsid w:val="008B15B2"/>
    <w:rsid w:val="008B15B4"/>
    <w:rsid w:val="008B2153"/>
    <w:rsid w:val="008B251D"/>
    <w:rsid w:val="008B5F4B"/>
    <w:rsid w:val="008C2654"/>
    <w:rsid w:val="008C45AD"/>
    <w:rsid w:val="008C65F0"/>
    <w:rsid w:val="008C6B8C"/>
    <w:rsid w:val="008C793D"/>
    <w:rsid w:val="008D0D46"/>
    <w:rsid w:val="008D2E91"/>
    <w:rsid w:val="008D3544"/>
    <w:rsid w:val="008D3A98"/>
    <w:rsid w:val="008D4458"/>
    <w:rsid w:val="008D5A5F"/>
    <w:rsid w:val="008D5D46"/>
    <w:rsid w:val="008D6CD6"/>
    <w:rsid w:val="008E3246"/>
    <w:rsid w:val="008E465B"/>
    <w:rsid w:val="008E5151"/>
    <w:rsid w:val="008E5A76"/>
    <w:rsid w:val="008E6BF4"/>
    <w:rsid w:val="008E6DAA"/>
    <w:rsid w:val="008F01A2"/>
    <w:rsid w:val="008F064B"/>
    <w:rsid w:val="008F2535"/>
    <w:rsid w:val="008F325E"/>
    <w:rsid w:val="008F483F"/>
    <w:rsid w:val="008F7303"/>
    <w:rsid w:val="00902C79"/>
    <w:rsid w:val="0090301F"/>
    <w:rsid w:val="00904526"/>
    <w:rsid w:val="00904FB4"/>
    <w:rsid w:val="00910134"/>
    <w:rsid w:val="009116A0"/>
    <w:rsid w:val="009123C6"/>
    <w:rsid w:val="00913845"/>
    <w:rsid w:val="00917542"/>
    <w:rsid w:val="00917594"/>
    <w:rsid w:val="00917657"/>
    <w:rsid w:val="009200E9"/>
    <w:rsid w:val="00920958"/>
    <w:rsid w:val="009212B5"/>
    <w:rsid w:val="00921F50"/>
    <w:rsid w:val="009236A3"/>
    <w:rsid w:val="00926798"/>
    <w:rsid w:val="009300D7"/>
    <w:rsid w:val="00930E8D"/>
    <w:rsid w:val="009353D6"/>
    <w:rsid w:val="0093586F"/>
    <w:rsid w:val="0094036C"/>
    <w:rsid w:val="00942383"/>
    <w:rsid w:val="009425BF"/>
    <w:rsid w:val="00942F0B"/>
    <w:rsid w:val="00944DB8"/>
    <w:rsid w:val="00947768"/>
    <w:rsid w:val="00947CAA"/>
    <w:rsid w:val="00947F29"/>
    <w:rsid w:val="00951C83"/>
    <w:rsid w:val="0095225B"/>
    <w:rsid w:val="00953232"/>
    <w:rsid w:val="00954DDB"/>
    <w:rsid w:val="0096376F"/>
    <w:rsid w:val="00964D6F"/>
    <w:rsid w:val="009651D6"/>
    <w:rsid w:val="00965223"/>
    <w:rsid w:val="00967E70"/>
    <w:rsid w:val="00970B37"/>
    <w:rsid w:val="0097296F"/>
    <w:rsid w:val="00972D07"/>
    <w:rsid w:val="00973214"/>
    <w:rsid w:val="00974612"/>
    <w:rsid w:val="00974B97"/>
    <w:rsid w:val="00976383"/>
    <w:rsid w:val="00976441"/>
    <w:rsid w:val="00976C20"/>
    <w:rsid w:val="0097718B"/>
    <w:rsid w:val="00980F68"/>
    <w:rsid w:val="00982288"/>
    <w:rsid w:val="00983C3C"/>
    <w:rsid w:val="00983F6E"/>
    <w:rsid w:val="00985567"/>
    <w:rsid w:val="00986DF3"/>
    <w:rsid w:val="009917A1"/>
    <w:rsid w:val="009944FC"/>
    <w:rsid w:val="009948D8"/>
    <w:rsid w:val="009A11FA"/>
    <w:rsid w:val="009A23CD"/>
    <w:rsid w:val="009A278B"/>
    <w:rsid w:val="009A57C0"/>
    <w:rsid w:val="009A58EF"/>
    <w:rsid w:val="009A65E6"/>
    <w:rsid w:val="009A6D1C"/>
    <w:rsid w:val="009A7918"/>
    <w:rsid w:val="009A7954"/>
    <w:rsid w:val="009B1F6D"/>
    <w:rsid w:val="009B2080"/>
    <w:rsid w:val="009B4050"/>
    <w:rsid w:val="009B555A"/>
    <w:rsid w:val="009B55FA"/>
    <w:rsid w:val="009B5C27"/>
    <w:rsid w:val="009B5E80"/>
    <w:rsid w:val="009B67DD"/>
    <w:rsid w:val="009B6F5F"/>
    <w:rsid w:val="009B7955"/>
    <w:rsid w:val="009C05A7"/>
    <w:rsid w:val="009C1608"/>
    <w:rsid w:val="009C3407"/>
    <w:rsid w:val="009C4A1C"/>
    <w:rsid w:val="009C5FF4"/>
    <w:rsid w:val="009C643B"/>
    <w:rsid w:val="009C6AE2"/>
    <w:rsid w:val="009C7DDA"/>
    <w:rsid w:val="009D0039"/>
    <w:rsid w:val="009D0EC9"/>
    <w:rsid w:val="009D1B4F"/>
    <w:rsid w:val="009D262A"/>
    <w:rsid w:val="009D34AA"/>
    <w:rsid w:val="009D69D7"/>
    <w:rsid w:val="009D79CB"/>
    <w:rsid w:val="009E0CBC"/>
    <w:rsid w:val="009E0F8A"/>
    <w:rsid w:val="009E2C36"/>
    <w:rsid w:val="009E32CD"/>
    <w:rsid w:val="009E50DD"/>
    <w:rsid w:val="009E606A"/>
    <w:rsid w:val="009F0E36"/>
    <w:rsid w:val="009F108E"/>
    <w:rsid w:val="009F1584"/>
    <w:rsid w:val="009F2101"/>
    <w:rsid w:val="009F4C33"/>
    <w:rsid w:val="009F6AD1"/>
    <w:rsid w:val="009F6E97"/>
    <w:rsid w:val="009F7C3B"/>
    <w:rsid w:val="00A001B7"/>
    <w:rsid w:val="00A00EB8"/>
    <w:rsid w:val="00A0139A"/>
    <w:rsid w:val="00A024EF"/>
    <w:rsid w:val="00A038E1"/>
    <w:rsid w:val="00A03B58"/>
    <w:rsid w:val="00A051B4"/>
    <w:rsid w:val="00A068BB"/>
    <w:rsid w:val="00A118B9"/>
    <w:rsid w:val="00A12AE7"/>
    <w:rsid w:val="00A13B5A"/>
    <w:rsid w:val="00A15728"/>
    <w:rsid w:val="00A17647"/>
    <w:rsid w:val="00A2087F"/>
    <w:rsid w:val="00A21001"/>
    <w:rsid w:val="00A21B4A"/>
    <w:rsid w:val="00A235A8"/>
    <w:rsid w:val="00A24FA8"/>
    <w:rsid w:val="00A256E0"/>
    <w:rsid w:val="00A262FF"/>
    <w:rsid w:val="00A3012C"/>
    <w:rsid w:val="00A37CE3"/>
    <w:rsid w:val="00A43F4F"/>
    <w:rsid w:val="00A4485F"/>
    <w:rsid w:val="00A4583E"/>
    <w:rsid w:val="00A461B4"/>
    <w:rsid w:val="00A516BD"/>
    <w:rsid w:val="00A51953"/>
    <w:rsid w:val="00A51B03"/>
    <w:rsid w:val="00A52736"/>
    <w:rsid w:val="00A53FBE"/>
    <w:rsid w:val="00A54771"/>
    <w:rsid w:val="00A55443"/>
    <w:rsid w:val="00A55BAA"/>
    <w:rsid w:val="00A56270"/>
    <w:rsid w:val="00A57110"/>
    <w:rsid w:val="00A5721F"/>
    <w:rsid w:val="00A6452F"/>
    <w:rsid w:val="00A64710"/>
    <w:rsid w:val="00A65957"/>
    <w:rsid w:val="00A721C8"/>
    <w:rsid w:val="00A739CA"/>
    <w:rsid w:val="00A74C62"/>
    <w:rsid w:val="00A8120A"/>
    <w:rsid w:val="00A8565E"/>
    <w:rsid w:val="00A85F11"/>
    <w:rsid w:val="00A860DD"/>
    <w:rsid w:val="00A86D51"/>
    <w:rsid w:val="00A90548"/>
    <w:rsid w:val="00A90B19"/>
    <w:rsid w:val="00A9289D"/>
    <w:rsid w:val="00A934A6"/>
    <w:rsid w:val="00A9607A"/>
    <w:rsid w:val="00AA5050"/>
    <w:rsid w:val="00AA5FAE"/>
    <w:rsid w:val="00AA7D85"/>
    <w:rsid w:val="00AB0457"/>
    <w:rsid w:val="00AB1997"/>
    <w:rsid w:val="00AB32B4"/>
    <w:rsid w:val="00AB42A7"/>
    <w:rsid w:val="00AB4308"/>
    <w:rsid w:val="00AB497B"/>
    <w:rsid w:val="00AB611B"/>
    <w:rsid w:val="00AC0957"/>
    <w:rsid w:val="00AC1DBF"/>
    <w:rsid w:val="00AC25E7"/>
    <w:rsid w:val="00AC2968"/>
    <w:rsid w:val="00AC58A8"/>
    <w:rsid w:val="00AC61E9"/>
    <w:rsid w:val="00AD1EBD"/>
    <w:rsid w:val="00AD1F7D"/>
    <w:rsid w:val="00AD2430"/>
    <w:rsid w:val="00AD2527"/>
    <w:rsid w:val="00AD2A2B"/>
    <w:rsid w:val="00AD4159"/>
    <w:rsid w:val="00AD42D3"/>
    <w:rsid w:val="00AD4C31"/>
    <w:rsid w:val="00AD5605"/>
    <w:rsid w:val="00AD758C"/>
    <w:rsid w:val="00AE3088"/>
    <w:rsid w:val="00AE3480"/>
    <w:rsid w:val="00AE3917"/>
    <w:rsid w:val="00AE4394"/>
    <w:rsid w:val="00AE5B4E"/>
    <w:rsid w:val="00AE5D73"/>
    <w:rsid w:val="00AE61FF"/>
    <w:rsid w:val="00AE7D63"/>
    <w:rsid w:val="00AF17AC"/>
    <w:rsid w:val="00AF1DC7"/>
    <w:rsid w:val="00AF205F"/>
    <w:rsid w:val="00AF2357"/>
    <w:rsid w:val="00AF2F1D"/>
    <w:rsid w:val="00AF48BF"/>
    <w:rsid w:val="00AF4F85"/>
    <w:rsid w:val="00B00B61"/>
    <w:rsid w:val="00B04ADC"/>
    <w:rsid w:val="00B04D76"/>
    <w:rsid w:val="00B0529C"/>
    <w:rsid w:val="00B05466"/>
    <w:rsid w:val="00B06233"/>
    <w:rsid w:val="00B067CC"/>
    <w:rsid w:val="00B075A0"/>
    <w:rsid w:val="00B07BD8"/>
    <w:rsid w:val="00B108EF"/>
    <w:rsid w:val="00B11142"/>
    <w:rsid w:val="00B11544"/>
    <w:rsid w:val="00B12A74"/>
    <w:rsid w:val="00B15EFE"/>
    <w:rsid w:val="00B16FFA"/>
    <w:rsid w:val="00B17344"/>
    <w:rsid w:val="00B17FF9"/>
    <w:rsid w:val="00B201A2"/>
    <w:rsid w:val="00B229C2"/>
    <w:rsid w:val="00B22F1A"/>
    <w:rsid w:val="00B2317C"/>
    <w:rsid w:val="00B237BF"/>
    <w:rsid w:val="00B23A12"/>
    <w:rsid w:val="00B23ECA"/>
    <w:rsid w:val="00B24836"/>
    <w:rsid w:val="00B25D27"/>
    <w:rsid w:val="00B27A59"/>
    <w:rsid w:val="00B27DC7"/>
    <w:rsid w:val="00B30B30"/>
    <w:rsid w:val="00B31B94"/>
    <w:rsid w:val="00B31E59"/>
    <w:rsid w:val="00B32050"/>
    <w:rsid w:val="00B345A3"/>
    <w:rsid w:val="00B34781"/>
    <w:rsid w:val="00B350FA"/>
    <w:rsid w:val="00B36CBB"/>
    <w:rsid w:val="00B37C37"/>
    <w:rsid w:val="00B37EEA"/>
    <w:rsid w:val="00B42E50"/>
    <w:rsid w:val="00B44083"/>
    <w:rsid w:val="00B4604B"/>
    <w:rsid w:val="00B471E1"/>
    <w:rsid w:val="00B52112"/>
    <w:rsid w:val="00B5281B"/>
    <w:rsid w:val="00B530DE"/>
    <w:rsid w:val="00B53B55"/>
    <w:rsid w:val="00B54C34"/>
    <w:rsid w:val="00B5654D"/>
    <w:rsid w:val="00B565FD"/>
    <w:rsid w:val="00B6037F"/>
    <w:rsid w:val="00B61635"/>
    <w:rsid w:val="00B61A22"/>
    <w:rsid w:val="00B63232"/>
    <w:rsid w:val="00B6547C"/>
    <w:rsid w:val="00B66541"/>
    <w:rsid w:val="00B67B07"/>
    <w:rsid w:val="00B67C5F"/>
    <w:rsid w:val="00B72FAB"/>
    <w:rsid w:val="00B75E71"/>
    <w:rsid w:val="00B75FC9"/>
    <w:rsid w:val="00B767B7"/>
    <w:rsid w:val="00B7739B"/>
    <w:rsid w:val="00B77AD6"/>
    <w:rsid w:val="00B80A31"/>
    <w:rsid w:val="00B81AA6"/>
    <w:rsid w:val="00B82303"/>
    <w:rsid w:val="00B83840"/>
    <w:rsid w:val="00B85CB7"/>
    <w:rsid w:val="00B85DE3"/>
    <w:rsid w:val="00B864D2"/>
    <w:rsid w:val="00B8786A"/>
    <w:rsid w:val="00B9098F"/>
    <w:rsid w:val="00B94991"/>
    <w:rsid w:val="00B94BD1"/>
    <w:rsid w:val="00B9558D"/>
    <w:rsid w:val="00BA3F4D"/>
    <w:rsid w:val="00BA4C1A"/>
    <w:rsid w:val="00BA63E3"/>
    <w:rsid w:val="00BA7C95"/>
    <w:rsid w:val="00BB0080"/>
    <w:rsid w:val="00BB0723"/>
    <w:rsid w:val="00BB6616"/>
    <w:rsid w:val="00BB73C3"/>
    <w:rsid w:val="00BB784B"/>
    <w:rsid w:val="00BC12E2"/>
    <w:rsid w:val="00BC1AA0"/>
    <w:rsid w:val="00BC2C4C"/>
    <w:rsid w:val="00BC5A96"/>
    <w:rsid w:val="00BC6339"/>
    <w:rsid w:val="00BC69B2"/>
    <w:rsid w:val="00BC7840"/>
    <w:rsid w:val="00BD035B"/>
    <w:rsid w:val="00BD2AE8"/>
    <w:rsid w:val="00BD2D62"/>
    <w:rsid w:val="00BD5C7F"/>
    <w:rsid w:val="00BD5D3A"/>
    <w:rsid w:val="00BD6B5A"/>
    <w:rsid w:val="00BD7556"/>
    <w:rsid w:val="00BD791A"/>
    <w:rsid w:val="00BD7D6B"/>
    <w:rsid w:val="00BD7FE2"/>
    <w:rsid w:val="00BE0F3F"/>
    <w:rsid w:val="00BE253B"/>
    <w:rsid w:val="00BE2EB9"/>
    <w:rsid w:val="00BE3875"/>
    <w:rsid w:val="00BE4574"/>
    <w:rsid w:val="00BE65F6"/>
    <w:rsid w:val="00BE6835"/>
    <w:rsid w:val="00BE7FBC"/>
    <w:rsid w:val="00BE7FDA"/>
    <w:rsid w:val="00BF0AE1"/>
    <w:rsid w:val="00BF27E0"/>
    <w:rsid w:val="00BF612C"/>
    <w:rsid w:val="00BF730C"/>
    <w:rsid w:val="00BF7D82"/>
    <w:rsid w:val="00C0148E"/>
    <w:rsid w:val="00C04033"/>
    <w:rsid w:val="00C0673E"/>
    <w:rsid w:val="00C06F6E"/>
    <w:rsid w:val="00C07C31"/>
    <w:rsid w:val="00C11795"/>
    <w:rsid w:val="00C12661"/>
    <w:rsid w:val="00C12A9D"/>
    <w:rsid w:val="00C1342B"/>
    <w:rsid w:val="00C1441D"/>
    <w:rsid w:val="00C15BE7"/>
    <w:rsid w:val="00C17160"/>
    <w:rsid w:val="00C17843"/>
    <w:rsid w:val="00C20E48"/>
    <w:rsid w:val="00C23294"/>
    <w:rsid w:val="00C2474F"/>
    <w:rsid w:val="00C30F4E"/>
    <w:rsid w:val="00C31E40"/>
    <w:rsid w:val="00C328E2"/>
    <w:rsid w:val="00C32B66"/>
    <w:rsid w:val="00C3705F"/>
    <w:rsid w:val="00C37137"/>
    <w:rsid w:val="00C44E15"/>
    <w:rsid w:val="00C465DE"/>
    <w:rsid w:val="00C4697B"/>
    <w:rsid w:val="00C46D0E"/>
    <w:rsid w:val="00C505BF"/>
    <w:rsid w:val="00C5062E"/>
    <w:rsid w:val="00C5271D"/>
    <w:rsid w:val="00C52BD8"/>
    <w:rsid w:val="00C53DDE"/>
    <w:rsid w:val="00C543B6"/>
    <w:rsid w:val="00C56744"/>
    <w:rsid w:val="00C573E9"/>
    <w:rsid w:val="00C63538"/>
    <w:rsid w:val="00C63C59"/>
    <w:rsid w:val="00C647CF"/>
    <w:rsid w:val="00C64858"/>
    <w:rsid w:val="00C73B7E"/>
    <w:rsid w:val="00C7413E"/>
    <w:rsid w:val="00C74564"/>
    <w:rsid w:val="00C74D12"/>
    <w:rsid w:val="00C75253"/>
    <w:rsid w:val="00C75BD0"/>
    <w:rsid w:val="00C822AA"/>
    <w:rsid w:val="00C822B9"/>
    <w:rsid w:val="00C83D88"/>
    <w:rsid w:val="00C83EE0"/>
    <w:rsid w:val="00C86B41"/>
    <w:rsid w:val="00C925B0"/>
    <w:rsid w:val="00C93080"/>
    <w:rsid w:val="00C94178"/>
    <w:rsid w:val="00C947BB"/>
    <w:rsid w:val="00C94ACF"/>
    <w:rsid w:val="00C95186"/>
    <w:rsid w:val="00C958C3"/>
    <w:rsid w:val="00C95F3F"/>
    <w:rsid w:val="00C97502"/>
    <w:rsid w:val="00C97591"/>
    <w:rsid w:val="00CA1C83"/>
    <w:rsid w:val="00CA357C"/>
    <w:rsid w:val="00CA48AC"/>
    <w:rsid w:val="00CA7AB7"/>
    <w:rsid w:val="00CB13B7"/>
    <w:rsid w:val="00CB363C"/>
    <w:rsid w:val="00CB56C5"/>
    <w:rsid w:val="00CB6780"/>
    <w:rsid w:val="00CB71BB"/>
    <w:rsid w:val="00CC20EB"/>
    <w:rsid w:val="00CC3CEE"/>
    <w:rsid w:val="00CC61F7"/>
    <w:rsid w:val="00CC6542"/>
    <w:rsid w:val="00CC6E91"/>
    <w:rsid w:val="00CD1C59"/>
    <w:rsid w:val="00CD3B19"/>
    <w:rsid w:val="00CD49BD"/>
    <w:rsid w:val="00CD50C7"/>
    <w:rsid w:val="00CD50DB"/>
    <w:rsid w:val="00CD7532"/>
    <w:rsid w:val="00CD7B33"/>
    <w:rsid w:val="00CE18CA"/>
    <w:rsid w:val="00CE3A4F"/>
    <w:rsid w:val="00CF2E30"/>
    <w:rsid w:val="00CF3284"/>
    <w:rsid w:val="00CF3308"/>
    <w:rsid w:val="00CF4D5C"/>
    <w:rsid w:val="00CF6B7B"/>
    <w:rsid w:val="00D008FB"/>
    <w:rsid w:val="00D03DB7"/>
    <w:rsid w:val="00D04A59"/>
    <w:rsid w:val="00D056D6"/>
    <w:rsid w:val="00D058DD"/>
    <w:rsid w:val="00D05C1F"/>
    <w:rsid w:val="00D06C67"/>
    <w:rsid w:val="00D12E9E"/>
    <w:rsid w:val="00D12F19"/>
    <w:rsid w:val="00D134BF"/>
    <w:rsid w:val="00D16FA6"/>
    <w:rsid w:val="00D20766"/>
    <w:rsid w:val="00D20C8E"/>
    <w:rsid w:val="00D20E96"/>
    <w:rsid w:val="00D2281C"/>
    <w:rsid w:val="00D267BC"/>
    <w:rsid w:val="00D271C7"/>
    <w:rsid w:val="00D30D70"/>
    <w:rsid w:val="00D31718"/>
    <w:rsid w:val="00D3453C"/>
    <w:rsid w:val="00D35C3C"/>
    <w:rsid w:val="00D35F03"/>
    <w:rsid w:val="00D36D98"/>
    <w:rsid w:val="00D372F0"/>
    <w:rsid w:val="00D401B4"/>
    <w:rsid w:val="00D4191E"/>
    <w:rsid w:val="00D42D37"/>
    <w:rsid w:val="00D44C1E"/>
    <w:rsid w:val="00D456E9"/>
    <w:rsid w:val="00D513A2"/>
    <w:rsid w:val="00D5348E"/>
    <w:rsid w:val="00D53CDE"/>
    <w:rsid w:val="00D54449"/>
    <w:rsid w:val="00D549CD"/>
    <w:rsid w:val="00D558FC"/>
    <w:rsid w:val="00D603FA"/>
    <w:rsid w:val="00D63EE9"/>
    <w:rsid w:val="00D65252"/>
    <w:rsid w:val="00D65333"/>
    <w:rsid w:val="00D65FD3"/>
    <w:rsid w:val="00D661EE"/>
    <w:rsid w:val="00D740DE"/>
    <w:rsid w:val="00D749D8"/>
    <w:rsid w:val="00D75F2F"/>
    <w:rsid w:val="00D7683E"/>
    <w:rsid w:val="00D76DA8"/>
    <w:rsid w:val="00D82F19"/>
    <w:rsid w:val="00D85DC8"/>
    <w:rsid w:val="00D86001"/>
    <w:rsid w:val="00D872AC"/>
    <w:rsid w:val="00D915A4"/>
    <w:rsid w:val="00D93256"/>
    <w:rsid w:val="00D93B9E"/>
    <w:rsid w:val="00D95A7E"/>
    <w:rsid w:val="00D9688D"/>
    <w:rsid w:val="00D97350"/>
    <w:rsid w:val="00D9783D"/>
    <w:rsid w:val="00DA2926"/>
    <w:rsid w:val="00DA3793"/>
    <w:rsid w:val="00DA4744"/>
    <w:rsid w:val="00DA66CB"/>
    <w:rsid w:val="00DA79DE"/>
    <w:rsid w:val="00DB20F4"/>
    <w:rsid w:val="00DB3B6E"/>
    <w:rsid w:val="00DB4FF8"/>
    <w:rsid w:val="00DB5885"/>
    <w:rsid w:val="00DB7162"/>
    <w:rsid w:val="00DC17D0"/>
    <w:rsid w:val="00DC3F21"/>
    <w:rsid w:val="00DC5C8F"/>
    <w:rsid w:val="00DC6B98"/>
    <w:rsid w:val="00DC76E7"/>
    <w:rsid w:val="00DC7F67"/>
    <w:rsid w:val="00DD0152"/>
    <w:rsid w:val="00DD1454"/>
    <w:rsid w:val="00DD362E"/>
    <w:rsid w:val="00DD3711"/>
    <w:rsid w:val="00DD6DA4"/>
    <w:rsid w:val="00DE0E5F"/>
    <w:rsid w:val="00DE0F9F"/>
    <w:rsid w:val="00DE18D0"/>
    <w:rsid w:val="00DE2E5E"/>
    <w:rsid w:val="00DE3D92"/>
    <w:rsid w:val="00DE5417"/>
    <w:rsid w:val="00DE5F35"/>
    <w:rsid w:val="00DE6E74"/>
    <w:rsid w:val="00DE6F34"/>
    <w:rsid w:val="00DF0371"/>
    <w:rsid w:val="00DF4D44"/>
    <w:rsid w:val="00E00DFC"/>
    <w:rsid w:val="00E01126"/>
    <w:rsid w:val="00E01EB2"/>
    <w:rsid w:val="00E02B49"/>
    <w:rsid w:val="00E03AF3"/>
    <w:rsid w:val="00E0402A"/>
    <w:rsid w:val="00E041DE"/>
    <w:rsid w:val="00E04E33"/>
    <w:rsid w:val="00E06B66"/>
    <w:rsid w:val="00E077CD"/>
    <w:rsid w:val="00E101F6"/>
    <w:rsid w:val="00E10D41"/>
    <w:rsid w:val="00E11A60"/>
    <w:rsid w:val="00E11A71"/>
    <w:rsid w:val="00E121C0"/>
    <w:rsid w:val="00E12AEB"/>
    <w:rsid w:val="00E145B3"/>
    <w:rsid w:val="00E16F43"/>
    <w:rsid w:val="00E201F2"/>
    <w:rsid w:val="00E20D1C"/>
    <w:rsid w:val="00E215FB"/>
    <w:rsid w:val="00E21936"/>
    <w:rsid w:val="00E219EC"/>
    <w:rsid w:val="00E2414F"/>
    <w:rsid w:val="00E24EB7"/>
    <w:rsid w:val="00E261CC"/>
    <w:rsid w:val="00E26634"/>
    <w:rsid w:val="00E2679C"/>
    <w:rsid w:val="00E3006F"/>
    <w:rsid w:val="00E30242"/>
    <w:rsid w:val="00E336B4"/>
    <w:rsid w:val="00E35915"/>
    <w:rsid w:val="00E360B2"/>
    <w:rsid w:val="00E366F3"/>
    <w:rsid w:val="00E371AC"/>
    <w:rsid w:val="00E374F2"/>
    <w:rsid w:val="00E37C92"/>
    <w:rsid w:val="00E408CD"/>
    <w:rsid w:val="00E43F3B"/>
    <w:rsid w:val="00E44A38"/>
    <w:rsid w:val="00E45E80"/>
    <w:rsid w:val="00E45ED6"/>
    <w:rsid w:val="00E46020"/>
    <w:rsid w:val="00E4698E"/>
    <w:rsid w:val="00E500AB"/>
    <w:rsid w:val="00E51546"/>
    <w:rsid w:val="00E546F8"/>
    <w:rsid w:val="00E551B8"/>
    <w:rsid w:val="00E560B6"/>
    <w:rsid w:val="00E614B9"/>
    <w:rsid w:val="00E631AF"/>
    <w:rsid w:val="00E6521C"/>
    <w:rsid w:val="00E65561"/>
    <w:rsid w:val="00E70FF0"/>
    <w:rsid w:val="00E71AB6"/>
    <w:rsid w:val="00E71CBA"/>
    <w:rsid w:val="00E7258C"/>
    <w:rsid w:val="00E74146"/>
    <w:rsid w:val="00E75FA3"/>
    <w:rsid w:val="00E77BBE"/>
    <w:rsid w:val="00E77E76"/>
    <w:rsid w:val="00E77F84"/>
    <w:rsid w:val="00E826F1"/>
    <w:rsid w:val="00E8307C"/>
    <w:rsid w:val="00E845CA"/>
    <w:rsid w:val="00E8507E"/>
    <w:rsid w:val="00E87C9E"/>
    <w:rsid w:val="00E905D3"/>
    <w:rsid w:val="00E9621C"/>
    <w:rsid w:val="00EA3AC1"/>
    <w:rsid w:val="00EA7C99"/>
    <w:rsid w:val="00EB0124"/>
    <w:rsid w:val="00EB032D"/>
    <w:rsid w:val="00EB0D56"/>
    <w:rsid w:val="00EB1986"/>
    <w:rsid w:val="00EB37E9"/>
    <w:rsid w:val="00EB5226"/>
    <w:rsid w:val="00EB7194"/>
    <w:rsid w:val="00EC017D"/>
    <w:rsid w:val="00EC0564"/>
    <w:rsid w:val="00EC2BEB"/>
    <w:rsid w:val="00EC3E95"/>
    <w:rsid w:val="00EC4820"/>
    <w:rsid w:val="00EC5692"/>
    <w:rsid w:val="00EC58A8"/>
    <w:rsid w:val="00ED0E30"/>
    <w:rsid w:val="00ED1ADB"/>
    <w:rsid w:val="00ED1BB3"/>
    <w:rsid w:val="00ED3536"/>
    <w:rsid w:val="00ED3F50"/>
    <w:rsid w:val="00ED40E7"/>
    <w:rsid w:val="00ED581B"/>
    <w:rsid w:val="00ED63C1"/>
    <w:rsid w:val="00ED784D"/>
    <w:rsid w:val="00EE07A7"/>
    <w:rsid w:val="00EE22AA"/>
    <w:rsid w:val="00EE2C51"/>
    <w:rsid w:val="00EE40C1"/>
    <w:rsid w:val="00EE4E2A"/>
    <w:rsid w:val="00EE5065"/>
    <w:rsid w:val="00EF1EC6"/>
    <w:rsid w:val="00EF6972"/>
    <w:rsid w:val="00EF790F"/>
    <w:rsid w:val="00EF7F89"/>
    <w:rsid w:val="00F00FCD"/>
    <w:rsid w:val="00F0162C"/>
    <w:rsid w:val="00F029F3"/>
    <w:rsid w:val="00F04BE1"/>
    <w:rsid w:val="00F064D9"/>
    <w:rsid w:val="00F06B6C"/>
    <w:rsid w:val="00F07BC3"/>
    <w:rsid w:val="00F10354"/>
    <w:rsid w:val="00F1064A"/>
    <w:rsid w:val="00F13A38"/>
    <w:rsid w:val="00F174B8"/>
    <w:rsid w:val="00F17682"/>
    <w:rsid w:val="00F2257E"/>
    <w:rsid w:val="00F22D48"/>
    <w:rsid w:val="00F23DDD"/>
    <w:rsid w:val="00F2557B"/>
    <w:rsid w:val="00F25F1D"/>
    <w:rsid w:val="00F30524"/>
    <w:rsid w:val="00F30764"/>
    <w:rsid w:val="00F32885"/>
    <w:rsid w:val="00F32F65"/>
    <w:rsid w:val="00F375F0"/>
    <w:rsid w:val="00F37F4A"/>
    <w:rsid w:val="00F4027A"/>
    <w:rsid w:val="00F40B24"/>
    <w:rsid w:val="00F45482"/>
    <w:rsid w:val="00F45B45"/>
    <w:rsid w:val="00F47C98"/>
    <w:rsid w:val="00F549DF"/>
    <w:rsid w:val="00F55AA4"/>
    <w:rsid w:val="00F564AC"/>
    <w:rsid w:val="00F57248"/>
    <w:rsid w:val="00F6117B"/>
    <w:rsid w:val="00F620A0"/>
    <w:rsid w:val="00F62BD6"/>
    <w:rsid w:val="00F66AED"/>
    <w:rsid w:val="00F67517"/>
    <w:rsid w:val="00F67BD9"/>
    <w:rsid w:val="00F70B4D"/>
    <w:rsid w:val="00F71491"/>
    <w:rsid w:val="00F717C0"/>
    <w:rsid w:val="00F717CE"/>
    <w:rsid w:val="00F73592"/>
    <w:rsid w:val="00F73CA0"/>
    <w:rsid w:val="00F74027"/>
    <w:rsid w:val="00F747BB"/>
    <w:rsid w:val="00F80276"/>
    <w:rsid w:val="00F80DEF"/>
    <w:rsid w:val="00F82C2F"/>
    <w:rsid w:val="00F84D8E"/>
    <w:rsid w:val="00F8685E"/>
    <w:rsid w:val="00F871DD"/>
    <w:rsid w:val="00F872F6"/>
    <w:rsid w:val="00F90FBB"/>
    <w:rsid w:val="00F94508"/>
    <w:rsid w:val="00F94C3F"/>
    <w:rsid w:val="00F96CF4"/>
    <w:rsid w:val="00FA0CB8"/>
    <w:rsid w:val="00FA20C6"/>
    <w:rsid w:val="00FA2834"/>
    <w:rsid w:val="00FA395F"/>
    <w:rsid w:val="00FA5A1F"/>
    <w:rsid w:val="00FA5C0D"/>
    <w:rsid w:val="00FA708E"/>
    <w:rsid w:val="00FA7359"/>
    <w:rsid w:val="00FA7C23"/>
    <w:rsid w:val="00FB1414"/>
    <w:rsid w:val="00FB26B1"/>
    <w:rsid w:val="00FB2D30"/>
    <w:rsid w:val="00FB5F36"/>
    <w:rsid w:val="00FB7AFF"/>
    <w:rsid w:val="00FC28E7"/>
    <w:rsid w:val="00FC42C1"/>
    <w:rsid w:val="00FC4A23"/>
    <w:rsid w:val="00FC5395"/>
    <w:rsid w:val="00FC7ED9"/>
    <w:rsid w:val="00FD0CFF"/>
    <w:rsid w:val="00FD3B57"/>
    <w:rsid w:val="00FD52DA"/>
    <w:rsid w:val="00FD7D85"/>
    <w:rsid w:val="00FD7F7B"/>
    <w:rsid w:val="00FE1669"/>
    <w:rsid w:val="00FE1B2C"/>
    <w:rsid w:val="00FE2E2C"/>
    <w:rsid w:val="00FE684F"/>
    <w:rsid w:val="00FF0DFB"/>
    <w:rsid w:val="00FF1A04"/>
    <w:rsid w:val="00FF4970"/>
    <w:rsid w:val="00FF4B50"/>
    <w:rsid w:val="00FF4C7A"/>
    <w:rsid w:val="00FF5517"/>
    <w:rsid w:val="00FF6725"/>
    <w:rsid w:val="00FF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D180D"/>
  <w15:docId w15:val="{FA070D1D-66FC-4C26-B4E8-A766D1DA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E38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E3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38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E387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540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25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25519"/>
  </w:style>
  <w:style w:type="paragraph" w:styleId="Pieddepage">
    <w:name w:val="footer"/>
    <w:basedOn w:val="Normal"/>
    <w:link w:val="PieddepageCar"/>
    <w:uiPriority w:val="99"/>
    <w:unhideWhenUsed/>
    <w:rsid w:val="00325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5519"/>
  </w:style>
  <w:style w:type="character" w:styleId="Lienhypertexte">
    <w:name w:val="Hyperlink"/>
    <w:basedOn w:val="Policepardfaut"/>
    <w:uiPriority w:val="99"/>
    <w:unhideWhenUsed/>
    <w:rsid w:val="004706A9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215F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215F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215F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215F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215FB"/>
    <w:rPr>
      <w:b/>
      <w:bCs/>
      <w:sz w:val="20"/>
      <w:szCs w:val="20"/>
    </w:rPr>
  </w:style>
  <w:style w:type="paragraph" w:customStyle="1" w:styleId="Default">
    <w:name w:val="Default"/>
    <w:rsid w:val="00267B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4A2F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98b96a-ef8d-40b5-a49b-59511bdd0778" xsi:nil="true"/>
    <lcf76f155ced4ddcb4097134ff3c332f xmlns="8e60d951-50d9-4553-8f3b-9aba6daa877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3FF55D7A10764CA89B8A09BF4BBCDD" ma:contentTypeVersion="18" ma:contentTypeDescription="Crée un document." ma:contentTypeScope="" ma:versionID="5e2dd6567b3a7264baaae778f1854e59">
  <xsd:schema xmlns:xsd="http://www.w3.org/2001/XMLSchema" xmlns:xs="http://www.w3.org/2001/XMLSchema" xmlns:p="http://schemas.microsoft.com/office/2006/metadata/properties" xmlns:ns2="8e60d951-50d9-4553-8f3b-9aba6daa877e" xmlns:ns3="4098b96a-ef8d-40b5-a49b-59511bdd0778" targetNamespace="http://schemas.microsoft.com/office/2006/metadata/properties" ma:root="true" ma:fieldsID="9d0cad46da3eaccc30d00adb47070487" ns2:_="" ns3:_="">
    <xsd:import namespace="8e60d951-50d9-4553-8f3b-9aba6daa877e"/>
    <xsd:import namespace="4098b96a-ef8d-40b5-a49b-59511bdd0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0d951-50d9-4553-8f3b-9aba6daa8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1762e1c6-4439-4ab2-90fc-57bc41bf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8b96a-ef8d-40b5-a49b-59511bdd07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157df7-3ac5-4f0f-a5c2-90cc21feb42e}" ma:internalName="TaxCatchAll" ma:showField="CatchAllData" ma:web="4098b96a-ef8d-40b5-a49b-59511bdd0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E5033-F06D-4FE2-BC82-F91FB8416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BC550A-6482-4229-AE14-2C2E1A28CE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3CD789-6C66-48C1-86EF-3C602B0B8975}">
  <ds:schemaRefs>
    <ds:schemaRef ds:uri="http://schemas.microsoft.com/office/2006/metadata/properties"/>
    <ds:schemaRef ds:uri="http://schemas.microsoft.com/office/infopath/2007/PartnerControls"/>
    <ds:schemaRef ds:uri="4098b96a-ef8d-40b5-a49b-59511bdd0778"/>
    <ds:schemaRef ds:uri="8e60d951-50d9-4553-8f3b-9aba6daa877e"/>
  </ds:schemaRefs>
</ds:datastoreItem>
</file>

<file path=customXml/itemProps4.xml><?xml version="1.0" encoding="utf-8"?>
<ds:datastoreItem xmlns:ds="http://schemas.openxmlformats.org/officeDocument/2006/customXml" ds:itemID="{F14CCC23-2252-4864-AB05-D69976DAF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0d951-50d9-4553-8f3b-9aba6daa877e"/>
    <ds:schemaRef ds:uri="4098b96a-ef8d-40b5-a49b-59511bdd07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ce3bfb-fff1-481a-835b-0a342757958d}" enabled="1" method="Standard" siteId="{cb6c2492-4a85-4b15-85a1-ed94d47e584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335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mbazin</dc:creator>
  <cp:lastModifiedBy>VIGNAUD Pierre</cp:lastModifiedBy>
  <cp:revision>13</cp:revision>
  <cp:lastPrinted>2024-06-19T12:26:00Z</cp:lastPrinted>
  <dcterms:created xsi:type="dcterms:W3CDTF">2024-11-06T16:18:00Z</dcterms:created>
  <dcterms:modified xsi:type="dcterms:W3CDTF">2026-06-18T13:31:00Z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0x010100333FF55D7A10764CA89B8A09BF4BBCDD</vt:lpwstr>
  </property>
  <property fmtid="{D5CDD505-2E9C-101B-9397-08002B2CF9AE}" pid="3" name="MediaServiceImageTags">
    <vt:lpwstr/>
  </property>
</Properties>
</file>